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0416C6"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0416C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C8E7E09" w14:textId="77777777" w:rsidR="00BE7E6E" w:rsidRPr="00731494" w:rsidRDefault="000416C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0416C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0416C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0416C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0416C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0416C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0416C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AE0664" w:rsidRPr="00731494" w14:paraId="099D40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404DA" w14:textId="1445E3D2" w:rsidR="00AE0664" w:rsidRPr="00731494" w:rsidRDefault="00AE0664">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B04B9" w14:textId="5B94D4FC" w:rsidR="00AE0664" w:rsidRPr="00731494" w:rsidRDefault="00AE0664">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310BC5" w14:textId="121A9CEE" w:rsidR="00AE0664" w:rsidRPr="00731494" w:rsidRDefault="00AE066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0416C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0416C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0416C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0416C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0416C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0416C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0416C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0416C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0416C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0416C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11E17CA3" w:rsidR="00BE7E6E" w:rsidRPr="00731494" w:rsidRDefault="00513AB4">
            <w:r w:rsidRPr="00530C61">
              <w:rPr>
                <w:rFonts w:ascii="Arial" w:hAnsi="Arial" w:cs="Arial"/>
                <w:color w:val="000000"/>
                <w:position w:val="-2"/>
                <w:sz w:val="18"/>
                <w:szCs w:val="18"/>
              </w:rPr>
              <w:t>Vzorec Menične izjave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363355F5" w:rsidR="00D31C97" w:rsidRPr="00731494" w:rsidRDefault="00427408" w:rsidP="00D31C97">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A75567E" w:rsidR="00D31C97" w:rsidRPr="00731494" w:rsidRDefault="00427408"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32840C58" w:rsidR="00D31C97" w:rsidRPr="00731494" w:rsidRDefault="00427408"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EDA6D61" w:rsidR="00D31C97" w:rsidRPr="00731494" w:rsidRDefault="00D31C97" w:rsidP="00D31C97">
            <w:r w:rsidRPr="00731494">
              <w:rPr>
                <w:rFonts w:ascii="Arial" w:hAnsi="Arial" w:cs="Arial"/>
                <w:color w:val="000000"/>
                <w:position w:val="-2"/>
                <w:sz w:val="18"/>
                <w:szCs w:val="18"/>
              </w:rPr>
              <w:lastRenderedPageBreak/>
              <w:t>1</w:t>
            </w:r>
            <w:r w:rsidR="00427408">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6CA2DACF"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42740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E2024FA"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0416C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0E3F37D0" w:rsidR="00BE7E6E" w:rsidRPr="00731494" w:rsidRDefault="000416C6">
            <w:r w:rsidRPr="00731494">
              <w:rPr>
                <w:rFonts w:ascii="Arial" w:hAnsi="Arial" w:cs="Arial"/>
                <w:color w:val="000000"/>
                <w:position w:val="-2"/>
                <w:sz w:val="18"/>
                <w:szCs w:val="18"/>
              </w:rPr>
              <w:t xml:space="preserve">Vzorec pogodbe: Pogodba o dobavi </w:t>
            </w:r>
            <w:r w:rsidR="00977B32" w:rsidRPr="00731494">
              <w:rPr>
                <w:rFonts w:ascii="Arial" w:hAnsi="Arial" w:cs="Arial"/>
                <w:color w:val="000000"/>
                <w:position w:val="-2"/>
                <w:sz w:val="18"/>
                <w:szCs w:val="18"/>
              </w:rPr>
              <w:t xml:space="preserve">in nakupu </w:t>
            </w:r>
            <w:r w:rsidR="00AE0664">
              <w:rPr>
                <w:rFonts w:ascii="Arial" w:hAnsi="Arial" w:cs="Arial"/>
                <w:color w:val="000000"/>
                <w:position w:val="-2"/>
                <w:sz w:val="18"/>
                <w:szCs w:val="18"/>
              </w:rPr>
              <w:t>servirne posode za potrebe kuhinje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712CC88C"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w:t>
            </w:r>
            <w:r w:rsidR="006D5F8D">
              <w:rPr>
                <w:rFonts w:ascii="Arial" w:hAnsi="Arial" w:cs="Arial"/>
                <w:i/>
                <w:iCs/>
                <w:color w:val="000000"/>
                <w:position w:val="-2"/>
                <w:sz w:val="18"/>
                <w:szCs w:val="18"/>
              </w:rPr>
              <w:t>ga</w:t>
            </w:r>
            <w:r w:rsidRPr="00731494">
              <w:rPr>
                <w:rFonts w:ascii="Arial" w:hAnsi="Arial" w:cs="Arial"/>
                <w:i/>
                <w:iCs/>
                <w:color w:val="000000"/>
                <w:position w:val="-2"/>
                <w:sz w:val="18"/>
                <w:szCs w:val="18"/>
              </w:rPr>
              <w:t xml:space="preserve"> </w:t>
            </w:r>
            <w:r w:rsidR="006D5F8D">
              <w:rPr>
                <w:rFonts w:ascii="Arial" w:hAnsi="Arial" w:cs="Arial"/>
                <w:i/>
                <w:iCs/>
                <w:color w:val="000000"/>
                <w:position w:val="-2"/>
                <w:sz w:val="18"/>
                <w:szCs w:val="18"/>
              </w:rPr>
              <w:t>blaga</w:t>
            </w:r>
            <w:r w:rsidRPr="00731494">
              <w:rPr>
                <w:rFonts w:ascii="Arial" w:hAnsi="Arial" w:cs="Arial"/>
                <w:i/>
                <w:iCs/>
                <w:color w:val="000000"/>
                <w:position w:val="-2"/>
                <w:sz w:val="18"/>
                <w:szCs w:val="18"/>
              </w:rPr>
              <w:t>)</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847FDD" w:rsidRPr="00731494" w14:paraId="49C2D1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E5D2B" w14:textId="212B7D66" w:rsidR="00847FDD"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7C29A" w14:textId="2BC17180"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 xml:space="preserve">Izjava o zagotavljanju skladnosti izdelkov in uporabljenih materialov z zakonodajo (Zakon o zdravstveni ustreznosti živil in izdelkov ter snovi, ki prihajajo v stik z živili) </w:t>
            </w:r>
          </w:p>
          <w:p w14:paraId="1A873C7C" w14:textId="77777777" w:rsidR="00217855" w:rsidRPr="00217855" w:rsidRDefault="00217855">
            <w:pPr>
              <w:rPr>
                <w:rFonts w:ascii="Arial" w:hAnsi="Arial" w:cs="Arial"/>
                <w:color w:val="000000"/>
                <w:position w:val="-2"/>
                <w:sz w:val="18"/>
                <w:szCs w:val="18"/>
              </w:rPr>
            </w:pPr>
          </w:p>
          <w:p w14:paraId="15B90C25" w14:textId="38F1423F" w:rsidR="00847FDD" w:rsidRPr="00217855" w:rsidRDefault="00217855" w:rsidP="00217855">
            <w:pPr>
              <w:jc w:val="center"/>
              <w:rPr>
                <w:rFonts w:ascii="Arial" w:hAnsi="Arial" w:cs="Arial"/>
                <w:i/>
                <w:iCs/>
                <w:color w:val="000000"/>
                <w:position w:val="-2"/>
                <w:sz w:val="18"/>
                <w:szCs w:val="18"/>
              </w:rPr>
            </w:pPr>
            <w:r w:rsidRPr="00217855">
              <w:rPr>
                <w:rFonts w:ascii="Arial" w:hAnsi="Arial" w:cs="Arial"/>
                <w:i/>
                <w:iCs/>
                <w:color w:val="808080" w:themeColor="background1" w:themeShade="80"/>
                <w:position w:val="-2"/>
                <w:sz w:val="18"/>
                <w:szCs w:val="18"/>
              </w:rPr>
              <w:t>za sklope, kjer je to relevantno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3B2E4" w14:textId="13469326" w:rsidR="00847FDD" w:rsidRPr="00217855" w:rsidRDefault="00217855">
            <w:pPr>
              <w:spacing w:before="135" w:after="135"/>
              <w:jc w:val="both"/>
              <w:textAlignment w:val="center"/>
              <w:rPr>
                <w:rFonts w:ascii="Arial" w:hAnsi="Arial" w:cs="Arial"/>
                <w:color w:val="000000"/>
                <w:position w:val="-2"/>
                <w:sz w:val="18"/>
                <w:szCs w:val="18"/>
              </w:rPr>
            </w:pPr>
            <w:r w:rsidRPr="00217855">
              <w:rPr>
                <w:rFonts w:ascii="Arial" w:hAnsi="Arial" w:cs="Arial"/>
                <w:color w:val="000000"/>
                <w:position w:val="-2"/>
                <w:sz w:val="18"/>
                <w:szCs w:val="18"/>
              </w:rPr>
              <w:t>Priložena dokazila</w:t>
            </w:r>
          </w:p>
        </w:tc>
      </w:tr>
      <w:tr w:rsidR="00217855" w:rsidRPr="00731494" w14:paraId="1AB7AC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FD2F1" w14:textId="10F3696F"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016C5" w14:textId="2C843298"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Izjavo o skladnosti s katero proizvajalec jamči, da je ponujeni izdelek varen za uporabo</w:t>
            </w:r>
          </w:p>
          <w:p w14:paraId="388B7401" w14:textId="77777777" w:rsidR="00217855" w:rsidRPr="00217855" w:rsidRDefault="00217855">
            <w:pPr>
              <w:rPr>
                <w:rFonts w:ascii="Arial" w:hAnsi="Arial" w:cs="Arial"/>
                <w:color w:val="000000"/>
                <w:position w:val="-2"/>
                <w:sz w:val="18"/>
                <w:szCs w:val="18"/>
              </w:rPr>
            </w:pPr>
          </w:p>
          <w:p w14:paraId="092C46A3" w14:textId="58EE203B" w:rsidR="00217855" w:rsidRPr="00217855" w:rsidRDefault="00217855" w:rsidP="00217855">
            <w:pPr>
              <w:jc w:val="center"/>
              <w:rPr>
                <w:rFonts w:ascii="Arial" w:hAnsi="Arial" w:cs="Arial"/>
                <w:color w:val="000000"/>
                <w:position w:val="-2"/>
                <w:sz w:val="18"/>
                <w:szCs w:val="18"/>
              </w:rPr>
            </w:pPr>
            <w:r w:rsidRPr="00217855">
              <w:rPr>
                <w:rFonts w:ascii="Arial" w:hAnsi="Arial" w:cs="Arial"/>
                <w:i/>
                <w:iCs/>
                <w:color w:val="808080" w:themeColor="background1" w:themeShade="80"/>
                <w:position w:val="-2"/>
                <w:sz w:val="18"/>
                <w:szCs w:val="18"/>
              </w:rPr>
              <w:t>za sklope, kjer je to relevantno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EA1F4" w14:textId="5C4DD805" w:rsidR="00217855" w:rsidRPr="00217855" w:rsidRDefault="00217855">
            <w:pPr>
              <w:spacing w:before="135" w:after="135"/>
              <w:jc w:val="both"/>
              <w:textAlignment w:val="center"/>
              <w:rPr>
                <w:rFonts w:ascii="Arial" w:hAnsi="Arial" w:cs="Arial"/>
                <w:color w:val="000000"/>
                <w:position w:val="-2"/>
                <w:sz w:val="18"/>
                <w:szCs w:val="18"/>
              </w:rPr>
            </w:pPr>
            <w:r w:rsidRPr="00217855">
              <w:rPr>
                <w:rFonts w:ascii="Arial" w:hAnsi="Arial" w:cs="Arial"/>
                <w:color w:val="000000"/>
                <w:position w:val="-2"/>
                <w:sz w:val="18"/>
                <w:szCs w:val="18"/>
              </w:rPr>
              <w:t>Priložena dokazila</w:t>
            </w:r>
          </w:p>
        </w:tc>
      </w:tr>
      <w:tr w:rsidR="00217855" w:rsidRPr="00731494" w14:paraId="4E9B95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679CF" w14:textId="77777777" w:rsidR="00217855" w:rsidRPr="00217855" w:rsidRDefault="00217855">
            <w:pPr>
              <w:rPr>
                <w:rFonts w:ascii="Arial" w:hAnsi="Arial" w:cs="Arial"/>
                <w:color w:val="000000"/>
                <w:position w:val="-2"/>
                <w:sz w:val="18"/>
                <w:szCs w:val="18"/>
              </w:rPr>
            </w:pPr>
          </w:p>
          <w:p w14:paraId="2133D5D8" w14:textId="6520927A"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2A03B" w14:textId="77777777" w:rsid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Izjava o ustreznosti materialov v skladu z uredbo Evropskega parlamenta in sveta (ES) št. 1935/2004 o materialih in izdelkih,  namenjenih za stik z živili za vse artikle, ki prihajajo v stik z živili</w:t>
            </w:r>
          </w:p>
          <w:p w14:paraId="1FF0BA8D" w14:textId="77777777" w:rsidR="00F61E05" w:rsidRDefault="00F61E05">
            <w:pPr>
              <w:rPr>
                <w:rFonts w:ascii="Arial" w:hAnsi="Arial" w:cs="Arial"/>
                <w:color w:val="000000"/>
                <w:position w:val="-2"/>
                <w:sz w:val="18"/>
                <w:szCs w:val="18"/>
              </w:rPr>
            </w:pPr>
          </w:p>
          <w:p w14:paraId="5C9F8CDE" w14:textId="71318185" w:rsidR="00F61E05" w:rsidRPr="00217855" w:rsidRDefault="00F61E05" w:rsidP="00F61E05">
            <w:pPr>
              <w:jc w:val="center"/>
              <w:rPr>
                <w:rFonts w:ascii="Arial" w:hAnsi="Arial" w:cs="Arial"/>
                <w:color w:val="000000"/>
                <w:position w:val="-2"/>
                <w:sz w:val="18"/>
                <w:szCs w:val="18"/>
              </w:rPr>
            </w:pPr>
            <w:r w:rsidRPr="00217855">
              <w:rPr>
                <w:rFonts w:ascii="Arial" w:hAnsi="Arial" w:cs="Arial"/>
                <w:i/>
                <w:iCs/>
                <w:color w:val="808080" w:themeColor="background1" w:themeShade="80"/>
                <w:position w:val="-2"/>
                <w:sz w:val="18"/>
                <w:szCs w:val="18"/>
              </w:rPr>
              <w:t>za sklope, kjer je to relevantno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C12D6" w14:textId="14E9C9AE" w:rsidR="00217855" w:rsidRPr="00217855" w:rsidRDefault="00217855">
            <w:pPr>
              <w:spacing w:before="135" w:after="135"/>
              <w:jc w:val="both"/>
              <w:textAlignment w:val="center"/>
              <w:rPr>
                <w:rFonts w:ascii="Arial" w:hAnsi="Arial" w:cs="Arial"/>
                <w:color w:val="000000"/>
                <w:position w:val="-2"/>
                <w:sz w:val="18"/>
                <w:szCs w:val="18"/>
              </w:rPr>
            </w:pPr>
            <w:r w:rsidRPr="00217855">
              <w:rPr>
                <w:rFonts w:ascii="Arial" w:hAnsi="Arial" w:cs="Arial"/>
                <w:color w:val="000000"/>
                <w:position w:val="-2"/>
                <w:sz w:val="18"/>
                <w:szCs w:val="18"/>
              </w:rPr>
              <w:t>Priložena dokazila</w:t>
            </w:r>
          </w:p>
        </w:tc>
      </w:tr>
      <w:tr w:rsidR="00217855" w:rsidRPr="00731494" w14:paraId="03A01D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8F6ED" w14:textId="15B5F789"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13DB0" w14:textId="77777777" w:rsid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Izjava ponudnika, da je material termo stabilen in odporen na zgoraj  opredeljene temperature ter čistilna sredstva, ki se uporabljajo v tračnih pomivalnih strojih</w:t>
            </w:r>
          </w:p>
          <w:p w14:paraId="6F2F0D39" w14:textId="77777777" w:rsidR="00F61E05" w:rsidRDefault="00F61E05">
            <w:pPr>
              <w:rPr>
                <w:rFonts w:ascii="Arial" w:hAnsi="Arial" w:cs="Arial"/>
                <w:color w:val="000000"/>
                <w:position w:val="-2"/>
                <w:sz w:val="18"/>
                <w:szCs w:val="18"/>
              </w:rPr>
            </w:pPr>
          </w:p>
          <w:p w14:paraId="06059F78" w14:textId="7B1B3705" w:rsidR="00F61E05" w:rsidRPr="00217855" w:rsidRDefault="00F61E05" w:rsidP="00F61E05">
            <w:pPr>
              <w:jc w:val="center"/>
              <w:rPr>
                <w:rFonts w:ascii="Arial" w:hAnsi="Arial" w:cs="Arial"/>
                <w:color w:val="000000"/>
                <w:position w:val="-2"/>
                <w:sz w:val="18"/>
                <w:szCs w:val="18"/>
              </w:rPr>
            </w:pPr>
            <w:r w:rsidRPr="00217855">
              <w:rPr>
                <w:rFonts w:ascii="Arial" w:hAnsi="Arial" w:cs="Arial"/>
                <w:i/>
                <w:iCs/>
                <w:color w:val="808080" w:themeColor="background1" w:themeShade="80"/>
                <w:position w:val="-2"/>
                <w:sz w:val="18"/>
                <w:szCs w:val="18"/>
              </w:rPr>
              <w:t>za sklope, kjer je to relevantno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36901" w14:textId="724524FB" w:rsidR="00217855" w:rsidRPr="00217855" w:rsidRDefault="00217855">
            <w:pPr>
              <w:spacing w:before="135" w:after="135"/>
              <w:jc w:val="both"/>
              <w:textAlignment w:val="center"/>
              <w:rPr>
                <w:rFonts w:ascii="Arial" w:hAnsi="Arial" w:cs="Arial"/>
                <w:color w:val="000000"/>
                <w:position w:val="-2"/>
                <w:sz w:val="18"/>
                <w:szCs w:val="18"/>
              </w:rPr>
            </w:pPr>
            <w:r w:rsidRPr="00217855">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0416C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91FA848" w:rsidR="00BE7E6E" w:rsidRPr="00731494" w:rsidRDefault="000416C6">
      <w:pPr>
        <w:spacing w:before="225" w:after="225" w:line="240" w:lineRule="auto"/>
        <w:jc w:val="both"/>
      </w:pPr>
      <w:r w:rsidRPr="00731494">
        <w:rPr>
          <w:rFonts w:ascii="Arial" w:hAnsi="Arial" w:cs="Arial"/>
          <w:color w:val="000000"/>
          <w:sz w:val="18"/>
          <w:szCs w:val="18"/>
        </w:rPr>
        <w:t xml:space="preserve">Na osnovi povabila za naročilo </w:t>
      </w:r>
      <w:r w:rsidRPr="009E66CF">
        <w:rPr>
          <w:rFonts w:ascii="Arial" w:hAnsi="Arial" w:cs="Arial"/>
          <w:b/>
          <w:bCs/>
          <w:color w:val="000000"/>
          <w:sz w:val="18"/>
          <w:szCs w:val="18"/>
        </w:rPr>
        <w:t>»</w:t>
      </w:r>
      <w:r w:rsidR="00542BE3" w:rsidRPr="00542BE3">
        <w:rPr>
          <w:rFonts w:ascii="Arial" w:hAnsi="Arial" w:cs="Arial"/>
          <w:b/>
          <w:bCs/>
          <w:color w:val="000000"/>
          <w:sz w:val="18"/>
          <w:szCs w:val="18"/>
        </w:rPr>
        <w:t>Nakup servirne posode za potrebe kuhinje UKC Ljubljana</w:t>
      </w:r>
      <w:r w:rsidRPr="009E66CF">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70377F22" w:rsidR="00BE7E6E" w:rsidRPr="00731494" w:rsidRDefault="000416C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w:t>
      </w:r>
      <w:r w:rsidR="009E66CF">
        <w:rPr>
          <w:rFonts w:ascii="Arial" w:hAnsi="Arial" w:cs="Arial"/>
          <w:color w:val="000000"/>
          <w:sz w:val="18"/>
          <w:szCs w:val="18"/>
          <w:u w:val="single"/>
        </w:rPr>
        <w:t>/e</w:t>
      </w:r>
      <w:r w:rsidR="00CC0414" w:rsidRPr="00731494">
        <w:rPr>
          <w:rFonts w:ascii="Arial" w:hAnsi="Arial" w:cs="Arial"/>
          <w:color w:val="000000"/>
          <w:sz w:val="18"/>
          <w:szCs w:val="18"/>
          <w:u w:val="single"/>
        </w:rPr>
        <w:t>: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0416C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0416C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0416C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0416C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0416C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0416C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0416C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0416C6">
            <w:r w:rsidRPr="00731494">
              <w:rPr>
                <w:rFonts w:ascii="Arial" w:hAnsi="Arial" w:cs="Arial"/>
                <w:color w:val="000000"/>
                <w:position w:val="-2"/>
                <w:sz w:val="18"/>
                <w:szCs w:val="18"/>
              </w:rPr>
              <w:t> </w:t>
            </w:r>
          </w:p>
        </w:tc>
      </w:tr>
    </w:tbl>
    <w:p w14:paraId="3DDDC5E7" w14:textId="77777777" w:rsidR="00BE7E6E" w:rsidRPr="00731494" w:rsidRDefault="000416C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0416C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0416C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0416C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0416C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0416C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6E7A2B">
          <w:footerReference w:type="default" r:id="rId10"/>
          <w:pgSz w:w="11906" w:h="16838"/>
          <w:pgMar w:top="1418" w:right="1418" w:bottom="1418" w:left="1418" w:header="567" w:footer="596" w:gutter="0"/>
          <w:cols w:space="708"/>
          <w:docGrid w:linePitch="360"/>
        </w:sectPr>
      </w:pPr>
    </w:p>
    <w:p w14:paraId="52603B31" w14:textId="075D1E0A" w:rsidR="00380D35" w:rsidRPr="00760529" w:rsidRDefault="00380D35" w:rsidP="00380D35">
      <w:pPr>
        <w:spacing w:before="225" w:after="225" w:line="240" w:lineRule="auto"/>
      </w:pPr>
      <w:r w:rsidRPr="00760529">
        <w:rPr>
          <w:rFonts w:ascii="Arial" w:hAnsi="Arial" w:cs="Arial"/>
          <w:b/>
          <w:bCs/>
          <w:color w:val="000000"/>
          <w:sz w:val="18"/>
          <w:szCs w:val="18"/>
        </w:rPr>
        <w:lastRenderedPageBreak/>
        <w:t>IV. Ponudbena cena</w:t>
      </w:r>
    </w:p>
    <w:tbl>
      <w:tblPr>
        <w:tblStyle w:val="NormalTablePHPDOCX"/>
        <w:tblW w:w="5000" w:type="pct"/>
        <w:tblInd w:w="108" w:type="dxa"/>
        <w:tblLook w:val="04A0" w:firstRow="1" w:lastRow="0" w:firstColumn="1" w:lastColumn="0" w:noHBand="0" w:noVBand="1"/>
      </w:tblPr>
      <w:tblGrid>
        <w:gridCol w:w="847"/>
        <w:gridCol w:w="4326"/>
        <w:gridCol w:w="2230"/>
        <w:gridCol w:w="2647"/>
        <w:gridCol w:w="1393"/>
        <w:gridCol w:w="2547"/>
      </w:tblGrid>
      <w:tr w:rsidR="00760529" w:rsidRPr="00760529" w14:paraId="42E52C09" w14:textId="482AFEE7" w:rsidTr="00A84FE9">
        <w:trPr>
          <w:trHeight w:val="753"/>
        </w:trPr>
        <w:tc>
          <w:tcPr>
            <w:tcW w:w="298" w:type="pct"/>
            <w:tcBorders>
              <w:top w:val="single" w:sz="5" w:space="0" w:color="000000"/>
              <w:left w:val="single" w:sz="5" w:space="0" w:color="000000"/>
              <w:right w:val="single" w:sz="5" w:space="0" w:color="000000"/>
            </w:tcBorders>
            <w:shd w:val="clear" w:color="auto" w:fill="D1D1D1"/>
            <w:tcMar>
              <w:top w:w="135" w:type="dxa"/>
              <w:bottom w:w="135" w:type="dxa"/>
            </w:tcMar>
            <w:vAlign w:val="center"/>
          </w:tcPr>
          <w:p w14:paraId="50CBAAAE" w14:textId="7A524811" w:rsidR="00760529" w:rsidRPr="00760529" w:rsidRDefault="00760529" w:rsidP="009E66CF">
            <w:pPr>
              <w:jc w:val="center"/>
              <w:rPr>
                <w:rFonts w:ascii="Arial" w:hAnsi="Arial" w:cs="Arial"/>
                <w:sz w:val="18"/>
                <w:szCs w:val="18"/>
              </w:rPr>
            </w:pPr>
            <w:r w:rsidRPr="00760529">
              <w:rPr>
                <w:rFonts w:ascii="Arial" w:hAnsi="Arial" w:cs="Arial"/>
                <w:b/>
                <w:bCs/>
                <w:color w:val="000000"/>
                <w:position w:val="-2"/>
                <w:sz w:val="18"/>
                <w:szCs w:val="18"/>
                <w:shd w:val="clear" w:color="auto" w:fill="D1D1D1"/>
              </w:rPr>
              <w:t>Št. sklopa:</w:t>
            </w:r>
          </w:p>
        </w:tc>
        <w:tc>
          <w:tcPr>
            <w:tcW w:w="1547" w:type="pct"/>
            <w:tcBorders>
              <w:top w:val="single" w:sz="5" w:space="0" w:color="000000"/>
              <w:left w:val="single" w:sz="5" w:space="0" w:color="000000"/>
              <w:right w:val="single" w:sz="5" w:space="0" w:color="000000"/>
            </w:tcBorders>
            <w:shd w:val="clear" w:color="auto" w:fill="D1D1D1"/>
            <w:vAlign w:val="center"/>
          </w:tcPr>
          <w:p w14:paraId="3AD9D079" w14:textId="025A7047" w:rsidR="00760529" w:rsidRPr="00760529" w:rsidRDefault="00760529" w:rsidP="009E66CF">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Naziv sklopa</w:t>
            </w:r>
          </w:p>
        </w:tc>
        <w:tc>
          <w:tcPr>
            <w:tcW w:w="798" w:type="pct"/>
            <w:tcBorders>
              <w:top w:val="single" w:sz="5" w:space="0" w:color="000000"/>
              <w:left w:val="single" w:sz="5" w:space="0" w:color="000000"/>
              <w:right w:val="single" w:sz="5" w:space="0" w:color="000000"/>
            </w:tcBorders>
            <w:shd w:val="clear" w:color="auto" w:fill="D1D1D1"/>
            <w:vAlign w:val="center"/>
          </w:tcPr>
          <w:p w14:paraId="4E93CE79" w14:textId="539E7424" w:rsidR="00760529" w:rsidRPr="00760529" w:rsidRDefault="00760529" w:rsidP="009E66CF">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Ponudbena cena za ocenjeno količino za obdobje enega leta v EUR brez DDV</w:t>
            </w:r>
          </w:p>
        </w:tc>
        <w:tc>
          <w:tcPr>
            <w:tcW w:w="947" w:type="pct"/>
            <w:tcBorders>
              <w:top w:val="single" w:sz="5" w:space="0" w:color="000000"/>
              <w:left w:val="single" w:sz="5" w:space="0" w:color="000000"/>
              <w:right w:val="single" w:sz="5" w:space="0" w:color="000000"/>
            </w:tcBorders>
            <w:shd w:val="clear" w:color="auto" w:fill="D1D1D1"/>
            <w:vAlign w:val="center"/>
          </w:tcPr>
          <w:p w14:paraId="30BDC69E" w14:textId="6847489B" w:rsidR="00760529" w:rsidRPr="00760529" w:rsidRDefault="00760529" w:rsidP="009E66CF">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Ponudbena cena za ocenjeno količino za celotno obdobje sklenitve pogodbe (tri (3) leta) v EUR brez DDV</w:t>
            </w:r>
          </w:p>
          <w:p w14:paraId="0F824EDB" w14:textId="757797BC" w:rsidR="00760529" w:rsidRPr="00760529" w:rsidRDefault="00760529" w:rsidP="009E66CF">
            <w:pPr>
              <w:jc w:val="center"/>
              <w:rPr>
                <w:rFonts w:ascii="Arial" w:hAnsi="Arial" w:cs="Arial"/>
                <w:i/>
                <w:iCs/>
                <w:color w:val="000000"/>
                <w:position w:val="-2"/>
                <w:sz w:val="16"/>
                <w:szCs w:val="16"/>
                <w:shd w:val="clear" w:color="auto" w:fill="D1D1D1"/>
              </w:rPr>
            </w:pPr>
            <w:r w:rsidRPr="00760529">
              <w:rPr>
                <w:rFonts w:ascii="Arial" w:hAnsi="Arial" w:cs="Arial"/>
                <w:i/>
                <w:iCs/>
                <w:color w:val="000000"/>
                <w:position w:val="-2"/>
                <w:sz w:val="16"/>
                <w:szCs w:val="16"/>
                <w:shd w:val="clear" w:color="auto" w:fill="D1D1D1"/>
              </w:rPr>
              <w:t>(relevantna za razvrstitev ponudb glede na merilo)</w:t>
            </w:r>
          </w:p>
        </w:tc>
        <w:tc>
          <w:tcPr>
            <w:tcW w:w="499" w:type="pct"/>
            <w:tcBorders>
              <w:top w:val="single" w:sz="5" w:space="0" w:color="000000"/>
              <w:left w:val="single" w:sz="5" w:space="0" w:color="000000"/>
              <w:right w:val="single" w:sz="5" w:space="0" w:color="000000"/>
            </w:tcBorders>
            <w:shd w:val="clear" w:color="auto" w:fill="D1D1D1"/>
            <w:vAlign w:val="center"/>
          </w:tcPr>
          <w:p w14:paraId="16F5949F" w14:textId="5543C231" w:rsidR="00760529" w:rsidRPr="00760529" w:rsidRDefault="00760529" w:rsidP="009E66CF">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DDV</w:t>
            </w:r>
          </w:p>
        </w:tc>
        <w:tc>
          <w:tcPr>
            <w:tcW w:w="911" w:type="pct"/>
            <w:tcBorders>
              <w:top w:val="single" w:sz="5" w:space="0" w:color="000000"/>
              <w:left w:val="single" w:sz="5" w:space="0" w:color="000000"/>
              <w:right w:val="single" w:sz="5" w:space="0" w:color="000000"/>
            </w:tcBorders>
            <w:shd w:val="clear" w:color="auto" w:fill="D1D1D1"/>
            <w:vAlign w:val="center"/>
          </w:tcPr>
          <w:p w14:paraId="69EF4A97" w14:textId="34D255DC" w:rsidR="00760529" w:rsidRPr="00760529" w:rsidRDefault="00760529" w:rsidP="00760529">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Ponudbena cena za ocenjeno količino za celotno obdobje sklenitve pogodbe (tri (3) leta) v EUR z DDV</w:t>
            </w:r>
          </w:p>
          <w:p w14:paraId="3481ACAD" w14:textId="64C80EDE" w:rsidR="00760529" w:rsidRPr="00760529" w:rsidRDefault="00760529" w:rsidP="009E66CF">
            <w:pPr>
              <w:jc w:val="center"/>
              <w:rPr>
                <w:rFonts w:ascii="Arial" w:hAnsi="Arial" w:cs="Arial"/>
                <w:b/>
                <w:bCs/>
                <w:color w:val="000000"/>
                <w:position w:val="-2"/>
                <w:sz w:val="18"/>
                <w:szCs w:val="18"/>
                <w:shd w:val="clear" w:color="auto" w:fill="D1D1D1"/>
              </w:rPr>
            </w:pPr>
          </w:p>
        </w:tc>
      </w:tr>
      <w:tr w:rsidR="00A84FE9" w:rsidRPr="00542BE3" w14:paraId="34798852" w14:textId="47E4123C"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7EDE6" w14:textId="0F1E5436" w:rsidR="00A84FE9" w:rsidRPr="00542BE3" w:rsidRDefault="00A84FE9" w:rsidP="00A84FE9">
            <w:pPr>
              <w:jc w:val="center"/>
              <w:rPr>
                <w:rFonts w:ascii="Arial" w:hAnsi="Arial" w:cs="Arial"/>
                <w:sz w:val="18"/>
                <w:szCs w:val="18"/>
                <w:highlight w:val="yellow"/>
              </w:rPr>
            </w:pPr>
            <w:r>
              <w:rPr>
                <w:rFonts w:ascii="Arial" w:hAnsi="Arial" w:cs="Arial"/>
                <w:color w:val="000000"/>
                <w:position w:val="-2"/>
                <w:sz w:val="18"/>
                <w:szCs w:val="18"/>
              </w:rPr>
              <w:t>1</w:t>
            </w:r>
          </w:p>
        </w:tc>
        <w:tc>
          <w:tcPr>
            <w:tcW w:w="1547" w:type="pct"/>
            <w:tcBorders>
              <w:top w:val="single" w:sz="5" w:space="0" w:color="000000"/>
              <w:left w:val="single" w:sz="5" w:space="0" w:color="000000"/>
              <w:bottom w:val="single" w:sz="5" w:space="0" w:color="000000"/>
              <w:right w:val="single" w:sz="5" w:space="0" w:color="000000"/>
            </w:tcBorders>
            <w:vAlign w:val="center"/>
          </w:tcPr>
          <w:p w14:paraId="67579765" w14:textId="3EB1165C"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posode in pokrovov iz porcelana</w:t>
            </w:r>
          </w:p>
        </w:tc>
        <w:tc>
          <w:tcPr>
            <w:tcW w:w="798" w:type="pct"/>
            <w:tcBorders>
              <w:top w:val="single" w:sz="5" w:space="0" w:color="000000"/>
              <w:left w:val="single" w:sz="5" w:space="0" w:color="000000"/>
              <w:bottom w:val="single" w:sz="5" w:space="0" w:color="000000"/>
              <w:right w:val="single" w:sz="5" w:space="0" w:color="000000"/>
            </w:tcBorders>
            <w:vAlign w:val="center"/>
          </w:tcPr>
          <w:p w14:paraId="2994F579"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2AE2CFAA"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5E95DAC0"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139C57E6" w14:textId="77A3B64F"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6988A379" w14:textId="6FE4CCB2"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F75B6" w14:textId="76FE789A" w:rsidR="00A84FE9" w:rsidRPr="00542BE3" w:rsidRDefault="00A84FE9" w:rsidP="00A84FE9">
            <w:pPr>
              <w:jc w:val="center"/>
              <w:rPr>
                <w:rFonts w:ascii="Arial" w:hAnsi="Arial" w:cs="Arial"/>
                <w:sz w:val="18"/>
                <w:szCs w:val="18"/>
                <w:highlight w:val="yellow"/>
              </w:rPr>
            </w:pPr>
            <w:r>
              <w:rPr>
                <w:rFonts w:ascii="Arial" w:hAnsi="Arial" w:cs="Arial"/>
                <w:color w:val="000000"/>
                <w:position w:val="-2"/>
                <w:sz w:val="18"/>
                <w:szCs w:val="18"/>
              </w:rPr>
              <w:t>2</w:t>
            </w:r>
          </w:p>
        </w:tc>
        <w:tc>
          <w:tcPr>
            <w:tcW w:w="1547" w:type="pct"/>
            <w:tcBorders>
              <w:top w:val="single" w:sz="5" w:space="0" w:color="000000"/>
              <w:left w:val="single" w:sz="5" w:space="0" w:color="000000"/>
              <w:bottom w:val="single" w:sz="5" w:space="0" w:color="000000"/>
              <w:right w:val="single" w:sz="5" w:space="0" w:color="000000"/>
            </w:tcBorders>
            <w:vAlign w:val="center"/>
          </w:tcPr>
          <w:p w14:paraId="147B3C7E" w14:textId="2AB39520"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pokrovov (cloche) iz nerjavečega jekla</w:t>
            </w:r>
          </w:p>
        </w:tc>
        <w:tc>
          <w:tcPr>
            <w:tcW w:w="798" w:type="pct"/>
            <w:tcBorders>
              <w:top w:val="single" w:sz="5" w:space="0" w:color="000000"/>
              <w:left w:val="single" w:sz="5" w:space="0" w:color="000000"/>
              <w:bottom w:val="single" w:sz="5" w:space="0" w:color="000000"/>
              <w:right w:val="single" w:sz="5" w:space="0" w:color="000000"/>
            </w:tcBorders>
            <w:vAlign w:val="center"/>
          </w:tcPr>
          <w:p w14:paraId="743FA0EC"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33922392"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00F1CF32"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378DC712" w14:textId="442CACE6"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15A742B9" w14:textId="551AC180"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4418F" w14:textId="269E1E93"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3</w:t>
            </w:r>
          </w:p>
        </w:tc>
        <w:tc>
          <w:tcPr>
            <w:tcW w:w="1547" w:type="pct"/>
            <w:tcBorders>
              <w:top w:val="single" w:sz="5" w:space="0" w:color="000000"/>
              <w:left w:val="single" w:sz="5" w:space="0" w:color="000000"/>
              <w:bottom w:val="single" w:sz="5" w:space="0" w:color="000000"/>
              <w:right w:val="single" w:sz="5" w:space="0" w:color="000000"/>
            </w:tcBorders>
            <w:vAlign w:val="center"/>
          </w:tcPr>
          <w:p w14:paraId="7BE94CD4" w14:textId="525A9F31"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juho s pokrovom iz nerjavečega jekla</w:t>
            </w:r>
          </w:p>
        </w:tc>
        <w:tc>
          <w:tcPr>
            <w:tcW w:w="798" w:type="pct"/>
            <w:tcBorders>
              <w:top w:val="single" w:sz="5" w:space="0" w:color="000000"/>
              <w:left w:val="single" w:sz="5" w:space="0" w:color="000000"/>
              <w:bottom w:val="single" w:sz="5" w:space="0" w:color="000000"/>
              <w:right w:val="single" w:sz="5" w:space="0" w:color="000000"/>
            </w:tcBorders>
            <w:vAlign w:val="center"/>
          </w:tcPr>
          <w:p w14:paraId="478B7E9C"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1D97CF6E"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6B411F4D"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7E7E1BAB" w14:textId="6E5919D6"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47E7CFB" w14:textId="46F87CF6" w:rsidTr="00A84FE9">
        <w:trPr>
          <w:trHeight w:val="26"/>
        </w:trPr>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63FE7" w14:textId="100F79C4"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4</w:t>
            </w:r>
          </w:p>
        </w:tc>
        <w:tc>
          <w:tcPr>
            <w:tcW w:w="1547" w:type="pct"/>
            <w:tcBorders>
              <w:top w:val="single" w:sz="5" w:space="0" w:color="000000"/>
              <w:left w:val="single" w:sz="5" w:space="0" w:color="000000"/>
              <w:bottom w:val="single" w:sz="5" w:space="0" w:color="000000"/>
              <w:right w:val="single" w:sz="5" w:space="0" w:color="000000"/>
            </w:tcBorders>
            <w:vAlign w:val="center"/>
          </w:tcPr>
          <w:p w14:paraId="5BB9E943" w14:textId="7999F90F"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individualnih termoportov za porcioniranje in transport hrane, z vložno posodo in pokrovi</w:t>
            </w:r>
          </w:p>
        </w:tc>
        <w:tc>
          <w:tcPr>
            <w:tcW w:w="798" w:type="pct"/>
            <w:tcBorders>
              <w:top w:val="single" w:sz="5" w:space="0" w:color="000000"/>
              <w:left w:val="single" w:sz="5" w:space="0" w:color="000000"/>
              <w:bottom w:val="single" w:sz="5" w:space="0" w:color="000000"/>
              <w:right w:val="single" w:sz="5" w:space="0" w:color="000000"/>
            </w:tcBorders>
            <w:vAlign w:val="center"/>
          </w:tcPr>
          <w:p w14:paraId="00B3E750"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0BCA27F3"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57892A29"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45DEBD5D" w14:textId="6D510066"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29F52F25" w14:textId="0D136404"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A1869" w14:textId="07881088"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5</w:t>
            </w:r>
          </w:p>
        </w:tc>
        <w:tc>
          <w:tcPr>
            <w:tcW w:w="1547" w:type="pct"/>
            <w:tcBorders>
              <w:top w:val="single" w:sz="5" w:space="0" w:color="000000"/>
              <w:left w:val="single" w:sz="5" w:space="0" w:color="000000"/>
              <w:bottom w:val="single" w:sz="5" w:space="0" w:color="000000"/>
              <w:right w:val="single" w:sz="5" w:space="0" w:color="000000"/>
            </w:tcBorders>
            <w:vAlign w:val="center"/>
          </w:tcPr>
          <w:p w14:paraId="75421AFE" w14:textId="22F4A19F"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iz umetne mase</w:t>
            </w:r>
          </w:p>
        </w:tc>
        <w:tc>
          <w:tcPr>
            <w:tcW w:w="798" w:type="pct"/>
            <w:tcBorders>
              <w:top w:val="single" w:sz="5" w:space="0" w:color="000000"/>
              <w:left w:val="single" w:sz="5" w:space="0" w:color="000000"/>
              <w:bottom w:val="single" w:sz="5" w:space="0" w:color="000000"/>
              <w:right w:val="single" w:sz="5" w:space="0" w:color="000000"/>
            </w:tcBorders>
            <w:vAlign w:val="center"/>
          </w:tcPr>
          <w:p w14:paraId="52F106BB"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5DF5BB40"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6A653ABB"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3BF0AF04" w14:textId="64674F9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B8EB132"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560F1" w14:textId="09EEF90B"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6</w:t>
            </w:r>
          </w:p>
        </w:tc>
        <w:tc>
          <w:tcPr>
            <w:tcW w:w="1547" w:type="pct"/>
            <w:tcBorders>
              <w:top w:val="single" w:sz="5" w:space="0" w:color="000000"/>
              <w:left w:val="single" w:sz="5" w:space="0" w:color="000000"/>
              <w:bottom w:val="single" w:sz="5" w:space="0" w:color="000000"/>
              <w:right w:val="single" w:sz="5" w:space="0" w:color="000000"/>
            </w:tcBorders>
            <w:vAlign w:val="center"/>
          </w:tcPr>
          <w:p w14:paraId="0404C7F5" w14:textId="13147EA4"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pokrovov za skodelice iz umetne mase za topli napitek</w:t>
            </w:r>
          </w:p>
        </w:tc>
        <w:tc>
          <w:tcPr>
            <w:tcW w:w="798" w:type="pct"/>
            <w:tcBorders>
              <w:top w:val="single" w:sz="5" w:space="0" w:color="000000"/>
              <w:left w:val="single" w:sz="5" w:space="0" w:color="000000"/>
              <w:bottom w:val="single" w:sz="5" w:space="0" w:color="000000"/>
              <w:right w:val="single" w:sz="5" w:space="0" w:color="000000"/>
            </w:tcBorders>
            <w:vAlign w:val="center"/>
          </w:tcPr>
          <w:p w14:paraId="7B9948E9"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428F06C9"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04041554"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2BB2F5DC"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41BB3B7C"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4ADC8" w14:textId="2FD4C0FC"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7</w:t>
            </w:r>
          </w:p>
        </w:tc>
        <w:tc>
          <w:tcPr>
            <w:tcW w:w="1547" w:type="pct"/>
            <w:tcBorders>
              <w:top w:val="single" w:sz="5" w:space="0" w:color="000000"/>
              <w:left w:val="single" w:sz="5" w:space="0" w:color="000000"/>
              <w:bottom w:val="single" w:sz="5" w:space="0" w:color="000000"/>
              <w:right w:val="single" w:sz="5" w:space="0" w:color="000000"/>
            </w:tcBorders>
            <w:vAlign w:val="center"/>
          </w:tcPr>
          <w:p w14:paraId="1CBB9DDC" w14:textId="144B1141"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pokrovov za skodelice iz umetne mase za hladni napitek</w:t>
            </w:r>
          </w:p>
        </w:tc>
        <w:tc>
          <w:tcPr>
            <w:tcW w:w="798" w:type="pct"/>
            <w:tcBorders>
              <w:top w:val="single" w:sz="5" w:space="0" w:color="000000"/>
              <w:left w:val="single" w:sz="5" w:space="0" w:color="000000"/>
              <w:bottom w:val="single" w:sz="5" w:space="0" w:color="000000"/>
              <w:right w:val="single" w:sz="5" w:space="0" w:color="000000"/>
            </w:tcBorders>
            <w:vAlign w:val="center"/>
          </w:tcPr>
          <w:p w14:paraId="7B7CAE7C"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793EC82D"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78924D39"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1FA96CAF"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6E13E614"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39BB4" w14:textId="0FFC60E9"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8</w:t>
            </w:r>
          </w:p>
        </w:tc>
        <w:tc>
          <w:tcPr>
            <w:tcW w:w="1547" w:type="pct"/>
            <w:tcBorders>
              <w:top w:val="single" w:sz="5" w:space="0" w:color="000000"/>
              <w:left w:val="single" w:sz="5" w:space="0" w:color="000000"/>
              <w:bottom w:val="single" w:sz="5" w:space="0" w:color="000000"/>
              <w:right w:val="single" w:sz="5" w:space="0" w:color="000000"/>
            </w:tcBorders>
            <w:vAlign w:val="center"/>
          </w:tcPr>
          <w:p w14:paraId="33092EAB" w14:textId="1EE19C85"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servirnih pladnjev</w:t>
            </w:r>
          </w:p>
        </w:tc>
        <w:tc>
          <w:tcPr>
            <w:tcW w:w="798" w:type="pct"/>
            <w:tcBorders>
              <w:top w:val="single" w:sz="5" w:space="0" w:color="000000"/>
              <w:left w:val="single" w:sz="5" w:space="0" w:color="000000"/>
              <w:bottom w:val="single" w:sz="5" w:space="0" w:color="000000"/>
              <w:right w:val="single" w:sz="5" w:space="0" w:color="000000"/>
            </w:tcBorders>
            <w:vAlign w:val="center"/>
          </w:tcPr>
          <w:p w14:paraId="58F3A60C"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1636006B"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30BABC20"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06CFD465"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21044F3"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F9D49" w14:textId="601E8A8F"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9</w:t>
            </w:r>
          </w:p>
        </w:tc>
        <w:tc>
          <w:tcPr>
            <w:tcW w:w="1547" w:type="pct"/>
            <w:tcBorders>
              <w:top w:val="single" w:sz="5" w:space="0" w:color="000000"/>
              <w:left w:val="single" w:sz="5" w:space="0" w:color="000000"/>
              <w:bottom w:val="single" w:sz="5" w:space="0" w:color="000000"/>
              <w:right w:val="single" w:sz="5" w:space="0" w:color="000000"/>
            </w:tcBorders>
            <w:vAlign w:val="center"/>
          </w:tcPr>
          <w:p w14:paraId="2C11BD42" w14:textId="503E4CBE"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solato</w:t>
            </w:r>
          </w:p>
        </w:tc>
        <w:tc>
          <w:tcPr>
            <w:tcW w:w="798" w:type="pct"/>
            <w:tcBorders>
              <w:top w:val="single" w:sz="5" w:space="0" w:color="000000"/>
              <w:left w:val="single" w:sz="5" w:space="0" w:color="000000"/>
              <w:bottom w:val="single" w:sz="5" w:space="0" w:color="000000"/>
              <w:right w:val="single" w:sz="5" w:space="0" w:color="000000"/>
            </w:tcBorders>
            <w:vAlign w:val="center"/>
          </w:tcPr>
          <w:p w14:paraId="035E7D5F"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5AFC48E0"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1B84AF64"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4C494606"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6E1972E"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F27E0" w14:textId="0EB66778"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10</w:t>
            </w:r>
          </w:p>
        </w:tc>
        <w:tc>
          <w:tcPr>
            <w:tcW w:w="1547" w:type="pct"/>
            <w:tcBorders>
              <w:top w:val="single" w:sz="5" w:space="0" w:color="000000"/>
              <w:left w:val="single" w:sz="5" w:space="0" w:color="000000"/>
              <w:bottom w:val="single" w:sz="5" w:space="0" w:color="000000"/>
              <w:right w:val="single" w:sz="5" w:space="0" w:color="000000"/>
            </w:tcBorders>
            <w:vAlign w:val="center"/>
          </w:tcPr>
          <w:p w14:paraId="0D999026" w14:textId="0112F83C"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izolirnih zaščit za jušno skodelico in servirni krožnik</w:t>
            </w:r>
          </w:p>
        </w:tc>
        <w:tc>
          <w:tcPr>
            <w:tcW w:w="798" w:type="pct"/>
            <w:tcBorders>
              <w:top w:val="single" w:sz="5" w:space="0" w:color="000000"/>
              <w:left w:val="single" w:sz="5" w:space="0" w:color="000000"/>
              <w:bottom w:val="single" w:sz="5" w:space="0" w:color="000000"/>
              <w:right w:val="single" w:sz="5" w:space="0" w:color="000000"/>
            </w:tcBorders>
            <w:vAlign w:val="center"/>
          </w:tcPr>
          <w:p w14:paraId="291397EA"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6FB7C23F"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77A3EDB5"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66E33E80"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2BF93A7"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1FF84" w14:textId="06AC2011"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lastRenderedPageBreak/>
              <w:t>11</w:t>
            </w:r>
          </w:p>
        </w:tc>
        <w:tc>
          <w:tcPr>
            <w:tcW w:w="1547" w:type="pct"/>
            <w:tcBorders>
              <w:top w:val="single" w:sz="5" w:space="0" w:color="000000"/>
              <w:left w:val="single" w:sz="5" w:space="0" w:color="000000"/>
              <w:bottom w:val="single" w:sz="5" w:space="0" w:color="000000"/>
              <w:right w:val="single" w:sz="5" w:space="0" w:color="000000"/>
            </w:tcBorders>
            <w:vAlign w:val="center"/>
          </w:tcPr>
          <w:p w14:paraId="66943701" w14:textId="4FC9B5CA"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lončkov z ročajem in pokrovom</w:t>
            </w:r>
          </w:p>
        </w:tc>
        <w:tc>
          <w:tcPr>
            <w:tcW w:w="798" w:type="pct"/>
            <w:tcBorders>
              <w:top w:val="single" w:sz="5" w:space="0" w:color="000000"/>
              <w:left w:val="single" w:sz="5" w:space="0" w:color="000000"/>
              <w:bottom w:val="single" w:sz="5" w:space="0" w:color="000000"/>
              <w:right w:val="single" w:sz="5" w:space="0" w:color="000000"/>
            </w:tcBorders>
            <w:vAlign w:val="center"/>
          </w:tcPr>
          <w:p w14:paraId="5EE15361"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05488643"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4A535988"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7A9EA226"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446D665"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8E9DA" w14:textId="1456EBDE"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12</w:t>
            </w:r>
          </w:p>
        </w:tc>
        <w:tc>
          <w:tcPr>
            <w:tcW w:w="1547" w:type="pct"/>
            <w:tcBorders>
              <w:top w:val="single" w:sz="5" w:space="0" w:color="000000"/>
              <w:left w:val="single" w:sz="5" w:space="0" w:color="000000"/>
              <w:bottom w:val="single" w:sz="5" w:space="0" w:color="000000"/>
              <w:right w:val="single" w:sz="5" w:space="0" w:color="000000"/>
            </w:tcBorders>
            <w:vAlign w:val="center"/>
          </w:tcPr>
          <w:p w14:paraId="08502BB0" w14:textId="084FF5BB"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solato s pokrovom</w:t>
            </w:r>
          </w:p>
        </w:tc>
        <w:tc>
          <w:tcPr>
            <w:tcW w:w="798" w:type="pct"/>
            <w:tcBorders>
              <w:top w:val="single" w:sz="5" w:space="0" w:color="000000"/>
              <w:left w:val="single" w:sz="5" w:space="0" w:color="000000"/>
              <w:bottom w:val="single" w:sz="5" w:space="0" w:color="000000"/>
              <w:right w:val="single" w:sz="5" w:space="0" w:color="000000"/>
            </w:tcBorders>
            <w:vAlign w:val="center"/>
          </w:tcPr>
          <w:p w14:paraId="0F924C8A"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7A8EFA3C"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5A22C12A"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02593B5B"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BD0D81D"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3A293" w14:textId="65A36642"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13</w:t>
            </w:r>
          </w:p>
        </w:tc>
        <w:tc>
          <w:tcPr>
            <w:tcW w:w="1547" w:type="pct"/>
            <w:tcBorders>
              <w:top w:val="single" w:sz="5" w:space="0" w:color="000000"/>
              <w:left w:val="single" w:sz="5" w:space="0" w:color="000000"/>
              <w:bottom w:val="single" w:sz="5" w:space="0" w:color="000000"/>
              <w:right w:val="single" w:sz="5" w:space="0" w:color="000000"/>
            </w:tcBorders>
            <w:vAlign w:val="center"/>
          </w:tcPr>
          <w:p w14:paraId="4700A729" w14:textId="7E92C2B9"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juho s pokrovom</w:t>
            </w:r>
          </w:p>
        </w:tc>
        <w:tc>
          <w:tcPr>
            <w:tcW w:w="798" w:type="pct"/>
            <w:tcBorders>
              <w:top w:val="single" w:sz="5" w:space="0" w:color="000000"/>
              <w:left w:val="single" w:sz="5" w:space="0" w:color="000000"/>
              <w:bottom w:val="single" w:sz="5" w:space="0" w:color="000000"/>
              <w:right w:val="single" w:sz="5" w:space="0" w:color="000000"/>
            </w:tcBorders>
            <w:vAlign w:val="center"/>
          </w:tcPr>
          <w:p w14:paraId="172F7BDC"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13AF5D8C"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49A4874B"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47E7345E"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12A5BCD6"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4A7EF" w14:textId="4896DE2C"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14</w:t>
            </w:r>
          </w:p>
        </w:tc>
        <w:tc>
          <w:tcPr>
            <w:tcW w:w="1547" w:type="pct"/>
            <w:tcBorders>
              <w:top w:val="single" w:sz="5" w:space="0" w:color="000000"/>
              <w:left w:val="single" w:sz="5" w:space="0" w:color="000000"/>
              <w:bottom w:val="single" w:sz="5" w:space="0" w:color="000000"/>
              <w:right w:val="single" w:sz="5" w:space="0" w:color="000000"/>
            </w:tcBorders>
            <w:vAlign w:val="center"/>
          </w:tcPr>
          <w:p w14:paraId="7B7B7056" w14:textId="7C875840"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plitvih krožnikov iz umetne mase</w:t>
            </w:r>
          </w:p>
        </w:tc>
        <w:tc>
          <w:tcPr>
            <w:tcW w:w="798" w:type="pct"/>
            <w:tcBorders>
              <w:top w:val="single" w:sz="5" w:space="0" w:color="000000"/>
              <w:left w:val="single" w:sz="5" w:space="0" w:color="000000"/>
              <w:bottom w:val="single" w:sz="5" w:space="0" w:color="000000"/>
              <w:right w:val="single" w:sz="5" w:space="0" w:color="000000"/>
            </w:tcBorders>
            <w:vAlign w:val="center"/>
          </w:tcPr>
          <w:p w14:paraId="6DAA926D"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43C0401B"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416823D9"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53342614"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BA3418D"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F018E" w14:textId="5ED622E9"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15</w:t>
            </w:r>
          </w:p>
        </w:tc>
        <w:tc>
          <w:tcPr>
            <w:tcW w:w="1547" w:type="pct"/>
            <w:tcBorders>
              <w:top w:val="single" w:sz="5" w:space="0" w:color="000000"/>
              <w:left w:val="single" w:sz="5" w:space="0" w:color="000000"/>
              <w:bottom w:val="single" w:sz="5" w:space="0" w:color="000000"/>
              <w:right w:val="single" w:sz="5" w:space="0" w:color="000000"/>
            </w:tcBorders>
            <w:vAlign w:val="center"/>
          </w:tcPr>
          <w:p w14:paraId="241B76C9" w14:textId="6F518E07"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pakiranega servirnega pribora s servieto za enkratno uporabo</w:t>
            </w:r>
          </w:p>
        </w:tc>
        <w:tc>
          <w:tcPr>
            <w:tcW w:w="798" w:type="pct"/>
            <w:tcBorders>
              <w:top w:val="single" w:sz="5" w:space="0" w:color="000000"/>
              <w:left w:val="single" w:sz="5" w:space="0" w:color="000000"/>
              <w:bottom w:val="single" w:sz="5" w:space="0" w:color="000000"/>
              <w:right w:val="single" w:sz="5" w:space="0" w:color="000000"/>
            </w:tcBorders>
            <w:vAlign w:val="center"/>
          </w:tcPr>
          <w:p w14:paraId="0006189D"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04EAE70D"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42AE910D"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3DFF711D"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DAB9158"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9DEA2" w14:textId="5806382F"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16</w:t>
            </w:r>
          </w:p>
        </w:tc>
        <w:tc>
          <w:tcPr>
            <w:tcW w:w="1547" w:type="pct"/>
            <w:tcBorders>
              <w:top w:val="single" w:sz="5" w:space="0" w:color="000000"/>
              <w:left w:val="single" w:sz="5" w:space="0" w:color="000000"/>
              <w:bottom w:val="single" w:sz="5" w:space="0" w:color="000000"/>
              <w:right w:val="single" w:sz="5" w:space="0" w:color="000000"/>
            </w:tcBorders>
            <w:vAlign w:val="center"/>
          </w:tcPr>
          <w:p w14:paraId="457ED12E" w14:textId="26C28946"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papirja za pakiranje jedilnega pribora</w:t>
            </w:r>
          </w:p>
        </w:tc>
        <w:tc>
          <w:tcPr>
            <w:tcW w:w="798" w:type="pct"/>
            <w:tcBorders>
              <w:top w:val="single" w:sz="5" w:space="0" w:color="000000"/>
              <w:left w:val="single" w:sz="5" w:space="0" w:color="000000"/>
              <w:bottom w:val="single" w:sz="5" w:space="0" w:color="000000"/>
              <w:right w:val="single" w:sz="5" w:space="0" w:color="000000"/>
            </w:tcBorders>
            <w:vAlign w:val="center"/>
          </w:tcPr>
          <w:p w14:paraId="00A0238B"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1A804172"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455B83DD"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62DE8545"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5E0F9F92"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8B011" w14:textId="01A6405D"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17</w:t>
            </w:r>
          </w:p>
        </w:tc>
        <w:tc>
          <w:tcPr>
            <w:tcW w:w="1547" w:type="pct"/>
            <w:tcBorders>
              <w:top w:val="single" w:sz="5" w:space="0" w:color="000000"/>
              <w:left w:val="single" w:sz="5" w:space="0" w:color="000000"/>
              <w:bottom w:val="single" w:sz="5" w:space="0" w:color="000000"/>
              <w:right w:val="single" w:sz="5" w:space="0" w:color="000000"/>
            </w:tcBorders>
            <w:vAlign w:val="center"/>
          </w:tcPr>
          <w:p w14:paraId="55076C58" w14:textId="1018F71C"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termo občutljivega papirja za tiskanje kartic</w:t>
            </w:r>
          </w:p>
        </w:tc>
        <w:tc>
          <w:tcPr>
            <w:tcW w:w="798" w:type="pct"/>
            <w:tcBorders>
              <w:top w:val="single" w:sz="5" w:space="0" w:color="000000"/>
              <w:left w:val="single" w:sz="5" w:space="0" w:color="000000"/>
              <w:bottom w:val="single" w:sz="5" w:space="0" w:color="000000"/>
              <w:right w:val="single" w:sz="5" w:space="0" w:color="000000"/>
            </w:tcBorders>
            <w:vAlign w:val="center"/>
          </w:tcPr>
          <w:p w14:paraId="220E2D4E"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14ECCFFF"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5BF42820"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40B44032"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8CEBE5C"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E9E53" w14:textId="4DBDEF2D"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19</w:t>
            </w:r>
          </w:p>
        </w:tc>
        <w:tc>
          <w:tcPr>
            <w:tcW w:w="1547" w:type="pct"/>
            <w:tcBorders>
              <w:top w:val="single" w:sz="5" w:space="0" w:color="000000"/>
              <w:left w:val="single" w:sz="5" w:space="0" w:color="000000"/>
              <w:bottom w:val="single" w:sz="5" w:space="0" w:color="000000"/>
              <w:right w:val="single" w:sz="5" w:space="0" w:color="000000"/>
            </w:tcBorders>
            <w:vAlign w:val="center"/>
          </w:tcPr>
          <w:p w14:paraId="3D3CC293" w14:textId="28CC94E3"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jedilnega pribora</w:t>
            </w:r>
          </w:p>
        </w:tc>
        <w:tc>
          <w:tcPr>
            <w:tcW w:w="798" w:type="pct"/>
            <w:tcBorders>
              <w:top w:val="single" w:sz="5" w:space="0" w:color="000000"/>
              <w:left w:val="single" w:sz="5" w:space="0" w:color="000000"/>
              <w:bottom w:val="single" w:sz="5" w:space="0" w:color="000000"/>
              <w:right w:val="single" w:sz="5" w:space="0" w:color="000000"/>
            </w:tcBorders>
            <w:vAlign w:val="center"/>
          </w:tcPr>
          <w:p w14:paraId="5121D630"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1A22CDDA"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443FD293"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5F7E3BF3"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715FA1F4" w14:textId="77777777" w:rsidTr="00A84FE9">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DA2DF" w14:textId="0A8D60B3"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19</w:t>
            </w:r>
          </w:p>
        </w:tc>
        <w:tc>
          <w:tcPr>
            <w:tcW w:w="1547" w:type="pct"/>
            <w:tcBorders>
              <w:top w:val="single" w:sz="5" w:space="0" w:color="000000"/>
              <w:left w:val="single" w:sz="5" w:space="0" w:color="000000"/>
              <w:bottom w:val="single" w:sz="5" w:space="0" w:color="000000"/>
              <w:right w:val="single" w:sz="5" w:space="0" w:color="000000"/>
            </w:tcBorders>
            <w:vAlign w:val="center"/>
          </w:tcPr>
          <w:p w14:paraId="6A0E29CA" w14:textId="4B788648"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krožnikov različnih velikosti iz porcelana</w:t>
            </w:r>
          </w:p>
        </w:tc>
        <w:tc>
          <w:tcPr>
            <w:tcW w:w="798" w:type="pct"/>
            <w:tcBorders>
              <w:top w:val="single" w:sz="5" w:space="0" w:color="000000"/>
              <w:left w:val="single" w:sz="5" w:space="0" w:color="000000"/>
              <w:bottom w:val="single" w:sz="5" w:space="0" w:color="000000"/>
              <w:right w:val="single" w:sz="5" w:space="0" w:color="000000"/>
            </w:tcBorders>
            <w:vAlign w:val="center"/>
          </w:tcPr>
          <w:p w14:paraId="32801C13"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77C1E375"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6440088C"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0794C53E"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14A5F84F" w14:textId="77777777" w:rsidTr="0063753F">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103BE" w14:textId="6CC37436"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1547" w:type="pct"/>
            <w:tcBorders>
              <w:top w:val="single" w:sz="5" w:space="0" w:color="000000"/>
              <w:left w:val="single" w:sz="5" w:space="0" w:color="000000"/>
              <w:bottom w:val="single" w:sz="5" w:space="0" w:color="000000"/>
              <w:right w:val="single" w:sz="5" w:space="0" w:color="000000"/>
            </w:tcBorders>
          </w:tcPr>
          <w:p w14:paraId="41394F6A" w14:textId="69C44C60"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pekačev za konvektomat pečico</w:t>
            </w:r>
          </w:p>
        </w:tc>
        <w:tc>
          <w:tcPr>
            <w:tcW w:w="798" w:type="pct"/>
            <w:tcBorders>
              <w:top w:val="single" w:sz="5" w:space="0" w:color="000000"/>
              <w:left w:val="single" w:sz="5" w:space="0" w:color="000000"/>
              <w:bottom w:val="single" w:sz="5" w:space="0" w:color="000000"/>
              <w:right w:val="single" w:sz="5" w:space="0" w:color="000000"/>
            </w:tcBorders>
            <w:vAlign w:val="center"/>
          </w:tcPr>
          <w:p w14:paraId="2CDBD0FE"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07ED5D58"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3822ADDE"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257500A1"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AEDF5EB" w14:textId="77777777" w:rsidTr="0063753F">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0D590" w14:textId="214E3CDF"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21</w:t>
            </w:r>
          </w:p>
        </w:tc>
        <w:tc>
          <w:tcPr>
            <w:tcW w:w="1547" w:type="pct"/>
            <w:tcBorders>
              <w:top w:val="single" w:sz="5" w:space="0" w:color="000000"/>
              <w:left w:val="single" w:sz="5" w:space="0" w:color="000000"/>
              <w:bottom w:val="single" w:sz="5" w:space="0" w:color="000000"/>
              <w:right w:val="single" w:sz="5" w:space="0" w:color="000000"/>
            </w:tcBorders>
          </w:tcPr>
          <w:p w14:paraId="260DF5D1" w14:textId="2AB2DF02"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steklenih kozarcev</w:t>
            </w:r>
          </w:p>
        </w:tc>
        <w:tc>
          <w:tcPr>
            <w:tcW w:w="798" w:type="pct"/>
            <w:tcBorders>
              <w:top w:val="single" w:sz="5" w:space="0" w:color="000000"/>
              <w:left w:val="single" w:sz="5" w:space="0" w:color="000000"/>
              <w:bottom w:val="single" w:sz="5" w:space="0" w:color="000000"/>
              <w:right w:val="single" w:sz="5" w:space="0" w:color="000000"/>
            </w:tcBorders>
            <w:vAlign w:val="center"/>
          </w:tcPr>
          <w:p w14:paraId="7FA26D13"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153F67FE"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3C85447B"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5FA0E7EA"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AE2FEB0" w14:textId="77777777" w:rsidTr="0063753F">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C3B3A" w14:textId="5181F739"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22</w:t>
            </w:r>
          </w:p>
        </w:tc>
        <w:tc>
          <w:tcPr>
            <w:tcW w:w="1547" w:type="pct"/>
            <w:tcBorders>
              <w:top w:val="single" w:sz="5" w:space="0" w:color="000000"/>
              <w:left w:val="single" w:sz="5" w:space="0" w:color="000000"/>
              <w:bottom w:val="single" w:sz="5" w:space="0" w:color="000000"/>
              <w:right w:val="single" w:sz="5" w:space="0" w:color="000000"/>
            </w:tcBorders>
          </w:tcPr>
          <w:p w14:paraId="6558F93C" w14:textId="2B222B4A"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kavo s podstavkom</w:t>
            </w:r>
          </w:p>
        </w:tc>
        <w:tc>
          <w:tcPr>
            <w:tcW w:w="798" w:type="pct"/>
            <w:tcBorders>
              <w:top w:val="single" w:sz="5" w:space="0" w:color="000000"/>
              <w:left w:val="single" w:sz="5" w:space="0" w:color="000000"/>
              <w:bottom w:val="single" w:sz="5" w:space="0" w:color="000000"/>
              <w:right w:val="single" w:sz="5" w:space="0" w:color="000000"/>
            </w:tcBorders>
            <w:vAlign w:val="center"/>
          </w:tcPr>
          <w:p w14:paraId="3A8F10CD"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1D845354"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787D8299"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0208138F"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4719CFC" w14:textId="77777777" w:rsidTr="0063753F">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365D9" w14:textId="103C567E"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23</w:t>
            </w:r>
          </w:p>
        </w:tc>
        <w:tc>
          <w:tcPr>
            <w:tcW w:w="1547" w:type="pct"/>
            <w:tcBorders>
              <w:top w:val="single" w:sz="5" w:space="0" w:color="000000"/>
              <w:left w:val="single" w:sz="5" w:space="0" w:color="000000"/>
              <w:bottom w:val="single" w:sz="5" w:space="0" w:color="000000"/>
              <w:right w:val="single" w:sz="5" w:space="0" w:color="000000"/>
            </w:tcBorders>
          </w:tcPr>
          <w:p w14:paraId="3746E8A2" w14:textId="1C7EAE5D" w:rsidR="00A84FE9" w:rsidRDefault="00A84FE9" w:rsidP="00A84FE9">
            <w:pPr>
              <w:jc w:val="center"/>
              <w:rPr>
                <w:rFonts w:ascii="Arial" w:hAnsi="Arial" w:cs="Arial"/>
                <w:color w:val="000000"/>
                <w:position w:val="-2"/>
                <w:sz w:val="18"/>
                <w:szCs w:val="18"/>
              </w:rPr>
            </w:pPr>
            <w:r w:rsidRPr="00BC602F">
              <w:rPr>
                <w:rFonts w:ascii="Arial" w:hAnsi="Arial" w:cs="Arial"/>
                <w:color w:val="000000"/>
                <w:position w:val="-2"/>
                <w:sz w:val="18"/>
                <w:szCs w:val="18"/>
              </w:rPr>
              <w:t>Nakup in dobava vrčev za mleko</w:t>
            </w:r>
          </w:p>
        </w:tc>
        <w:tc>
          <w:tcPr>
            <w:tcW w:w="798" w:type="pct"/>
            <w:tcBorders>
              <w:top w:val="single" w:sz="5" w:space="0" w:color="000000"/>
              <w:left w:val="single" w:sz="5" w:space="0" w:color="000000"/>
              <w:bottom w:val="single" w:sz="5" w:space="0" w:color="000000"/>
              <w:right w:val="single" w:sz="5" w:space="0" w:color="000000"/>
            </w:tcBorders>
            <w:vAlign w:val="center"/>
          </w:tcPr>
          <w:p w14:paraId="36576E89"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533855E2"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3343B052"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46CFFEDF"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5DB88A0E" w14:textId="77777777" w:rsidTr="0063753F">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6BE73" w14:textId="43BDCFE3"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24</w:t>
            </w:r>
          </w:p>
        </w:tc>
        <w:tc>
          <w:tcPr>
            <w:tcW w:w="1547" w:type="pct"/>
            <w:tcBorders>
              <w:top w:val="single" w:sz="5" w:space="0" w:color="000000"/>
              <w:left w:val="single" w:sz="5" w:space="0" w:color="000000"/>
              <w:bottom w:val="single" w:sz="5" w:space="0" w:color="000000"/>
              <w:right w:val="single" w:sz="5" w:space="0" w:color="000000"/>
            </w:tcBorders>
          </w:tcPr>
          <w:p w14:paraId="7A44F09B" w14:textId="46D48C8F" w:rsidR="00A84FE9" w:rsidRDefault="00A84FE9" w:rsidP="00A84FE9">
            <w:pPr>
              <w:jc w:val="center"/>
              <w:rPr>
                <w:rFonts w:ascii="Arial" w:hAnsi="Arial" w:cs="Arial"/>
                <w:color w:val="000000"/>
                <w:position w:val="-2"/>
                <w:sz w:val="18"/>
                <w:szCs w:val="18"/>
              </w:rPr>
            </w:pPr>
            <w:r w:rsidRPr="00BC602F">
              <w:rPr>
                <w:rFonts w:ascii="Arial" w:hAnsi="Arial" w:cs="Arial"/>
                <w:color w:val="000000"/>
                <w:position w:val="-2"/>
                <w:sz w:val="18"/>
                <w:szCs w:val="18"/>
              </w:rPr>
              <w:t>Nakup in dobava vrčev z ročajem</w:t>
            </w:r>
          </w:p>
        </w:tc>
        <w:tc>
          <w:tcPr>
            <w:tcW w:w="798" w:type="pct"/>
            <w:tcBorders>
              <w:top w:val="single" w:sz="5" w:space="0" w:color="000000"/>
              <w:left w:val="single" w:sz="5" w:space="0" w:color="000000"/>
              <w:bottom w:val="single" w:sz="5" w:space="0" w:color="000000"/>
              <w:right w:val="single" w:sz="5" w:space="0" w:color="000000"/>
            </w:tcBorders>
            <w:vAlign w:val="center"/>
          </w:tcPr>
          <w:p w14:paraId="41CF584E" w14:textId="77777777" w:rsidR="00A84FE9" w:rsidRPr="00542BE3" w:rsidRDefault="00A84FE9" w:rsidP="00A84FE9">
            <w:pPr>
              <w:jc w:val="center"/>
              <w:rPr>
                <w:rFonts w:ascii="Arial" w:hAnsi="Arial" w:cs="Arial"/>
                <w:color w:val="000000"/>
                <w:position w:val="-2"/>
                <w:sz w:val="18"/>
                <w:szCs w:val="18"/>
                <w:highlight w:val="yellow"/>
              </w:rPr>
            </w:pPr>
          </w:p>
        </w:tc>
        <w:tc>
          <w:tcPr>
            <w:tcW w:w="947" w:type="pct"/>
            <w:tcBorders>
              <w:top w:val="single" w:sz="5" w:space="0" w:color="000000"/>
              <w:left w:val="single" w:sz="5" w:space="0" w:color="000000"/>
              <w:bottom w:val="single" w:sz="5" w:space="0" w:color="000000"/>
              <w:right w:val="single" w:sz="5" w:space="0" w:color="000000"/>
            </w:tcBorders>
            <w:vAlign w:val="center"/>
          </w:tcPr>
          <w:p w14:paraId="4A7B74B0" w14:textId="77777777" w:rsidR="00A84FE9" w:rsidRPr="00542BE3" w:rsidRDefault="00A84FE9" w:rsidP="00A84FE9">
            <w:pPr>
              <w:jc w:val="center"/>
              <w:rPr>
                <w:rFonts w:ascii="Arial" w:hAnsi="Arial" w:cs="Arial"/>
                <w:color w:val="000000"/>
                <w:position w:val="-2"/>
                <w:sz w:val="18"/>
                <w:szCs w:val="18"/>
                <w:highlight w:val="yellow"/>
              </w:rPr>
            </w:pPr>
          </w:p>
        </w:tc>
        <w:tc>
          <w:tcPr>
            <w:tcW w:w="499" w:type="pct"/>
            <w:tcBorders>
              <w:top w:val="single" w:sz="5" w:space="0" w:color="000000"/>
              <w:left w:val="single" w:sz="5" w:space="0" w:color="000000"/>
              <w:bottom w:val="single" w:sz="5" w:space="0" w:color="000000"/>
              <w:right w:val="single" w:sz="5" w:space="0" w:color="000000"/>
            </w:tcBorders>
            <w:vAlign w:val="center"/>
          </w:tcPr>
          <w:p w14:paraId="7D38614B" w14:textId="77777777" w:rsidR="00A84FE9" w:rsidRPr="00542BE3" w:rsidRDefault="00A84FE9" w:rsidP="00A84FE9">
            <w:pPr>
              <w:jc w:val="center"/>
              <w:rPr>
                <w:rFonts w:ascii="Arial" w:hAnsi="Arial" w:cs="Arial"/>
                <w:color w:val="000000"/>
                <w:position w:val="-2"/>
                <w:sz w:val="18"/>
                <w:szCs w:val="18"/>
                <w:highlight w:val="yellow"/>
              </w:rPr>
            </w:pPr>
          </w:p>
        </w:tc>
        <w:tc>
          <w:tcPr>
            <w:tcW w:w="911" w:type="pct"/>
            <w:tcBorders>
              <w:top w:val="single" w:sz="5" w:space="0" w:color="000000"/>
              <w:left w:val="single" w:sz="5" w:space="0" w:color="000000"/>
              <w:bottom w:val="single" w:sz="5" w:space="0" w:color="000000"/>
              <w:right w:val="single" w:sz="5" w:space="0" w:color="000000"/>
            </w:tcBorders>
            <w:vAlign w:val="center"/>
          </w:tcPr>
          <w:p w14:paraId="76F986E2" w14:textId="77777777" w:rsidR="00A84FE9" w:rsidRPr="00542BE3" w:rsidRDefault="00A84FE9" w:rsidP="00A84FE9">
            <w:pPr>
              <w:jc w:val="center"/>
              <w:rPr>
                <w:rFonts w:ascii="Arial" w:hAnsi="Arial" w:cs="Arial"/>
                <w:color w:val="000000"/>
                <w:position w:val="-2"/>
                <w:sz w:val="18"/>
                <w:szCs w:val="18"/>
                <w:highlight w:val="yellow"/>
              </w:rPr>
            </w:pPr>
          </w:p>
        </w:tc>
      </w:tr>
    </w:tbl>
    <w:p w14:paraId="644B3B04" w14:textId="69A1D27A" w:rsidR="00380D35" w:rsidRPr="00760529" w:rsidRDefault="00380D35" w:rsidP="004A2111">
      <w:pPr>
        <w:spacing w:after="0" w:line="240" w:lineRule="auto"/>
        <w:rPr>
          <w:rFonts w:ascii="Arial" w:hAnsi="Arial" w:cs="Arial"/>
          <w:color w:val="000000"/>
          <w:sz w:val="18"/>
          <w:szCs w:val="18"/>
        </w:rPr>
      </w:pPr>
      <w:r w:rsidRPr="00760529">
        <w:rPr>
          <w:rFonts w:ascii="Arial" w:hAnsi="Arial" w:cs="Arial"/>
          <w:color w:val="000000"/>
          <w:sz w:val="18"/>
          <w:szCs w:val="18"/>
        </w:rPr>
        <w:t xml:space="preserve">  </w:t>
      </w:r>
    </w:p>
    <w:p w14:paraId="3524056F" w14:textId="2E61B368" w:rsidR="004A2111" w:rsidRDefault="004A2111" w:rsidP="004A2111">
      <w:pPr>
        <w:spacing w:before="225" w:after="225" w:line="240" w:lineRule="auto"/>
      </w:pPr>
      <w:r w:rsidRPr="00760529">
        <w:rPr>
          <w:rFonts w:ascii="Arial" w:hAnsi="Arial" w:cs="Arial"/>
          <w:color w:val="000000"/>
          <w:sz w:val="18"/>
          <w:szCs w:val="18"/>
        </w:rPr>
        <w:t>Zavezujemo se, da bomo dobave izvedli in izvršili skladno z zahtevami naročnika, najkasneje v rokih določenih v razpisni dokumentaciji.</w:t>
      </w:r>
      <w:r>
        <w:rPr>
          <w:rFonts w:ascii="Arial" w:hAnsi="Arial" w:cs="Arial"/>
          <w:color w:val="000000"/>
          <w:sz w:val="18"/>
          <w:szCs w:val="18"/>
        </w:rPr>
        <w:t>  </w:t>
      </w:r>
    </w:p>
    <w:p w14:paraId="1CB64D43" w14:textId="584F4296" w:rsidR="004A2111" w:rsidRDefault="004A2111" w:rsidP="009E66CF">
      <w:pPr>
        <w:spacing w:after="0" w:line="240" w:lineRule="auto"/>
        <w:jc w:val="both"/>
        <w:rPr>
          <w:rFonts w:ascii="Arial" w:hAnsi="Arial" w:cs="Arial"/>
          <w:color w:val="000000"/>
          <w:sz w:val="18"/>
          <w:szCs w:val="18"/>
        </w:rPr>
        <w:sectPr w:rsidR="004A2111" w:rsidSect="00380D35">
          <w:pgSz w:w="16838" w:h="11906" w:orient="landscape"/>
          <w:pgMar w:top="1418" w:right="1418" w:bottom="1418" w:left="1418" w:header="567" w:footer="596" w:gutter="0"/>
          <w:cols w:space="708"/>
          <w:docGrid w:linePitch="360"/>
        </w:sectPr>
      </w:pPr>
    </w:p>
    <w:p w14:paraId="275CA577" w14:textId="77777777" w:rsidR="00BE7E6E" w:rsidRPr="00731494" w:rsidRDefault="000416C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0416C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0416C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0416C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0416C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0416C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0416C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0416C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0416C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0416C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0416C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0416C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0416C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0416C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0416C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0416C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0416C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0416C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0416C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0416C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0416C6">
            <w:r w:rsidRPr="00731494">
              <w:rPr>
                <w:rFonts w:ascii="Arial" w:hAnsi="Arial" w:cs="Arial"/>
                <w:color w:val="000000"/>
                <w:position w:val="-2"/>
                <w:sz w:val="18"/>
                <w:szCs w:val="18"/>
              </w:rPr>
              <w:t> </w:t>
            </w:r>
          </w:p>
        </w:tc>
      </w:tr>
    </w:tbl>
    <w:p w14:paraId="1C654414" w14:textId="77777777" w:rsidR="00BE7E6E" w:rsidRDefault="00BE7E6E"/>
    <w:p w14:paraId="5C14A652" w14:textId="77777777" w:rsidR="00BD22BD" w:rsidRPr="00731494" w:rsidRDefault="00BD22BD"/>
    <w:tbl>
      <w:tblPr>
        <w:tblStyle w:val="NormalTablePHPDOCX"/>
        <w:tblW w:w="8745" w:type="dxa"/>
        <w:tblInd w:w="108" w:type="dxa"/>
        <w:tblLook w:val="04A0" w:firstRow="1" w:lastRow="0" w:firstColumn="1" w:lastColumn="0" w:noHBand="0" w:noVBand="1"/>
      </w:tblPr>
      <w:tblGrid>
        <w:gridCol w:w="4080"/>
        <w:gridCol w:w="4665"/>
      </w:tblGrid>
      <w:tr w:rsidR="00BD22BD" w:rsidRPr="00731494" w14:paraId="6BB875FD" w14:textId="77777777" w:rsidTr="00267FCA">
        <w:tc>
          <w:tcPr>
            <w:tcW w:w="4080" w:type="dxa"/>
            <w:tcMar>
              <w:top w:w="75" w:type="dxa"/>
              <w:bottom w:w="75" w:type="dxa"/>
            </w:tcMar>
            <w:vAlign w:val="center"/>
          </w:tcPr>
          <w:p w14:paraId="57F4D3EE" w14:textId="77777777" w:rsidR="00BD22BD" w:rsidRPr="00731494" w:rsidRDefault="00BD22BD" w:rsidP="00267FCA">
            <w:r w:rsidRPr="00731494">
              <w:rPr>
                <w:rFonts w:ascii="Arial" w:hAnsi="Arial" w:cs="Arial"/>
                <w:color w:val="000000"/>
                <w:position w:val="-2"/>
                <w:sz w:val="18"/>
                <w:szCs w:val="18"/>
              </w:rPr>
              <w:t>Kraj in datum:</w:t>
            </w:r>
          </w:p>
        </w:tc>
        <w:tc>
          <w:tcPr>
            <w:tcW w:w="0" w:type="auto"/>
            <w:tcMar>
              <w:top w:w="75" w:type="dxa"/>
              <w:bottom w:w="75" w:type="dxa"/>
            </w:tcMar>
            <w:vAlign w:val="center"/>
          </w:tcPr>
          <w:p w14:paraId="66732DFF" w14:textId="77777777" w:rsidR="00BD22BD" w:rsidRPr="00731494" w:rsidRDefault="00BD22BD" w:rsidP="00267FCA">
            <w:pPr>
              <w:jc w:val="center"/>
            </w:pPr>
            <w:r w:rsidRPr="00731494">
              <w:rPr>
                <w:rFonts w:ascii="Arial" w:hAnsi="Arial" w:cs="Arial"/>
                <w:color w:val="000000"/>
                <w:position w:val="-2"/>
                <w:sz w:val="18"/>
                <w:szCs w:val="18"/>
              </w:rPr>
              <w:t>Ime in priimek: _____________________</w:t>
            </w:r>
          </w:p>
        </w:tc>
      </w:tr>
      <w:tr w:rsidR="00BD22BD" w:rsidRPr="00731494" w14:paraId="61C569D0" w14:textId="77777777" w:rsidTr="00267FCA">
        <w:tc>
          <w:tcPr>
            <w:tcW w:w="4080" w:type="dxa"/>
            <w:tcMar>
              <w:top w:w="75" w:type="dxa"/>
              <w:bottom w:w="75" w:type="dxa"/>
            </w:tcMar>
            <w:vAlign w:val="center"/>
          </w:tcPr>
          <w:p w14:paraId="1E934966" w14:textId="77777777" w:rsidR="00BD22BD" w:rsidRPr="00731494" w:rsidRDefault="00BD22BD" w:rsidP="00267FCA">
            <w:r w:rsidRPr="00731494">
              <w:rPr>
                <w:rFonts w:ascii="Arial" w:hAnsi="Arial" w:cs="Arial"/>
                <w:color w:val="000000"/>
                <w:position w:val="-2"/>
                <w:sz w:val="18"/>
                <w:szCs w:val="18"/>
              </w:rPr>
              <w:t> </w:t>
            </w:r>
          </w:p>
        </w:tc>
        <w:tc>
          <w:tcPr>
            <w:tcW w:w="0" w:type="auto"/>
            <w:tcMar>
              <w:top w:w="75" w:type="dxa"/>
              <w:bottom w:w="75" w:type="dxa"/>
            </w:tcMar>
            <w:vAlign w:val="center"/>
          </w:tcPr>
          <w:p w14:paraId="1373837B" w14:textId="77777777" w:rsidR="00BD22BD" w:rsidRPr="00731494" w:rsidRDefault="00BD22BD" w:rsidP="00267FCA"/>
          <w:p w14:paraId="5187CCB7" w14:textId="77777777" w:rsidR="00BD22BD" w:rsidRPr="00731494" w:rsidRDefault="00BD22BD" w:rsidP="00267FCA">
            <w:pPr>
              <w:jc w:val="center"/>
            </w:pPr>
            <w:r w:rsidRPr="00731494">
              <w:rPr>
                <w:rFonts w:ascii="Arial" w:hAnsi="Arial" w:cs="Arial"/>
                <w:color w:val="000000"/>
                <w:position w:val="-2"/>
                <w:sz w:val="18"/>
                <w:szCs w:val="18"/>
              </w:rPr>
              <w:t xml:space="preserve"> (žig in podpis) </w:t>
            </w:r>
          </w:p>
        </w:tc>
      </w:tr>
    </w:tbl>
    <w:p w14:paraId="0FB21F5F" w14:textId="77777777" w:rsidR="00BE7E6E" w:rsidRDefault="00BE7E6E"/>
    <w:p w14:paraId="67051329" w14:textId="77777777" w:rsidR="00BD22BD" w:rsidRDefault="00BD22BD"/>
    <w:p w14:paraId="134FFD41" w14:textId="77777777" w:rsidR="00BD22BD" w:rsidRDefault="00BD22BD"/>
    <w:p w14:paraId="7EB36480" w14:textId="77777777" w:rsidR="00BD22BD" w:rsidRDefault="00BD22BD">
      <w:pPr>
        <w:sectPr w:rsidR="00BD22BD" w:rsidSect="006E7A2B">
          <w:pgSz w:w="11906" w:h="16838"/>
          <w:pgMar w:top="1418" w:right="1418" w:bottom="1418" w:left="1418" w:header="567" w:footer="596" w:gutter="0"/>
          <w:cols w:space="708"/>
          <w:docGrid w:linePitch="360"/>
        </w:sectPr>
      </w:pPr>
    </w:p>
    <w:p w14:paraId="3140BF74" w14:textId="5F54D0AF" w:rsidR="00BD22BD" w:rsidRPr="00731494" w:rsidRDefault="00BD22BD" w:rsidP="00BD22BD">
      <w:pPr>
        <w:spacing w:after="120"/>
        <w:jc w:val="right"/>
        <w:rPr>
          <w:rFonts w:ascii="Arial" w:hAnsi="Arial" w:cs="Arial"/>
          <w:sz w:val="18"/>
          <w:szCs w:val="18"/>
        </w:rPr>
      </w:pPr>
      <w:r w:rsidRPr="00731494">
        <w:rPr>
          <w:rFonts w:ascii="Arial" w:hAnsi="Arial" w:cs="Arial"/>
          <w:sz w:val="18"/>
          <w:szCs w:val="18"/>
        </w:rPr>
        <w:lastRenderedPageBreak/>
        <w:t>Obrazec št: 1</w:t>
      </w:r>
      <w:r>
        <w:rPr>
          <w:rFonts w:ascii="Arial" w:hAnsi="Arial" w:cs="Arial"/>
          <w:sz w:val="18"/>
          <w:szCs w:val="18"/>
        </w:rPr>
        <w:t>.1</w:t>
      </w:r>
    </w:p>
    <w:p w14:paraId="1BFDA1E8" w14:textId="50729863" w:rsidR="00BD22BD" w:rsidRPr="00731494" w:rsidRDefault="00BD22BD" w:rsidP="00BD22B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w:t>
      </w:r>
      <w:r>
        <w:rPr>
          <w:rFonts w:ascii="Arial" w:hAnsi="Arial" w:cs="Arial"/>
        </w:rPr>
        <w:t>eni predračun</w:t>
      </w:r>
    </w:p>
    <w:p w14:paraId="18C21B0F" w14:textId="77777777" w:rsidR="00BD22BD" w:rsidRDefault="00BD22BD"/>
    <w:tbl>
      <w:tblPr>
        <w:tblStyle w:val="NormalTablePHPDOCX"/>
        <w:tblW w:w="5000" w:type="pct"/>
        <w:tblInd w:w="-34" w:type="dxa"/>
        <w:tblLook w:val="04A0" w:firstRow="1" w:lastRow="0" w:firstColumn="1" w:lastColumn="0" w:noHBand="0" w:noVBand="1"/>
      </w:tblPr>
      <w:tblGrid>
        <w:gridCol w:w="847"/>
        <w:gridCol w:w="4290"/>
        <w:gridCol w:w="1475"/>
        <w:gridCol w:w="1475"/>
        <w:gridCol w:w="1475"/>
        <w:gridCol w:w="1476"/>
        <w:gridCol w:w="1476"/>
        <w:gridCol w:w="1476"/>
      </w:tblGrid>
      <w:tr w:rsidR="00F54698" w:rsidRPr="00760529" w14:paraId="25595B8D" w14:textId="4FB83A6E" w:rsidTr="00F54698">
        <w:trPr>
          <w:trHeight w:val="753"/>
        </w:trPr>
        <w:tc>
          <w:tcPr>
            <w:tcW w:w="298" w:type="pct"/>
            <w:tcBorders>
              <w:top w:val="single" w:sz="5" w:space="0" w:color="000000"/>
              <w:left w:val="single" w:sz="5" w:space="0" w:color="000000"/>
              <w:right w:val="single" w:sz="5" w:space="0" w:color="000000"/>
            </w:tcBorders>
            <w:shd w:val="clear" w:color="auto" w:fill="D1D1D1"/>
            <w:tcMar>
              <w:top w:w="135" w:type="dxa"/>
              <w:bottom w:w="135" w:type="dxa"/>
            </w:tcMar>
            <w:vAlign w:val="center"/>
          </w:tcPr>
          <w:p w14:paraId="187A53E8" w14:textId="77777777" w:rsidR="00F54698" w:rsidRPr="00760529" w:rsidRDefault="00F54698" w:rsidP="00267FCA">
            <w:pPr>
              <w:jc w:val="center"/>
              <w:rPr>
                <w:rFonts w:ascii="Arial" w:hAnsi="Arial" w:cs="Arial"/>
                <w:sz w:val="18"/>
                <w:szCs w:val="18"/>
              </w:rPr>
            </w:pPr>
            <w:r w:rsidRPr="00760529">
              <w:rPr>
                <w:rFonts w:ascii="Arial" w:hAnsi="Arial" w:cs="Arial"/>
                <w:b/>
                <w:bCs/>
                <w:color w:val="000000"/>
                <w:position w:val="-2"/>
                <w:sz w:val="18"/>
                <w:szCs w:val="18"/>
                <w:shd w:val="clear" w:color="auto" w:fill="D1D1D1"/>
              </w:rPr>
              <w:t>Št. sklopa:</w:t>
            </w:r>
          </w:p>
        </w:tc>
        <w:tc>
          <w:tcPr>
            <w:tcW w:w="1534" w:type="pct"/>
            <w:tcBorders>
              <w:top w:val="single" w:sz="5" w:space="0" w:color="000000"/>
              <w:left w:val="single" w:sz="5" w:space="0" w:color="000000"/>
              <w:right w:val="single" w:sz="5" w:space="0" w:color="000000"/>
            </w:tcBorders>
            <w:shd w:val="clear" w:color="auto" w:fill="D1D1D1"/>
            <w:vAlign w:val="center"/>
          </w:tcPr>
          <w:p w14:paraId="27F1AF18" w14:textId="77777777" w:rsidR="00F54698" w:rsidRPr="00760529" w:rsidRDefault="00F54698" w:rsidP="00F54698">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Naziv sklopa</w:t>
            </w:r>
          </w:p>
        </w:tc>
        <w:tc>
          <w:tcPr>
            <w:tcW w:w="528" w:type="pct"/>
            <w:tcBorders>
              <w:top w:val="single" w:sz="5" w:space="0" w:color="000000"/>
              <w:left w:val="single" w:sz="5" w:space="0" w:color="000000"/>
              <w:right w:val="single" w:sz="5" w:space="0" w:color="000000"/>
            </w:tcBorders>
            <w:shd w:val="clear" w:color="auto" w:fill="D1D1D1"/>
            <w:vAlign w:val="center"/>
          </w:tcPr>
          <w:p w14:paraId="75162F23" w14:textId="69270931"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Artikel iz sklopa</w:t>
            </w:r>
          </w:p>
        </w:tc>
        <w:tc>
          <w:tcPr>
            <w:tcW w:w="528" w:type="pct"/>
            <w:tcBorders>
              <w:top w:val="single" w:sz="5" w:space="0" w:color="000000"/>
              <w:left w:val="single" w:sz="5" w:space="0" w:color="000000"/>
              <w:right w:val="single" w:sz="5" w:space="0" w:color="000000"/>
            </w:tcBorders>
            <w:shd w:val="clear" w:color="auto" w:fill="D1D1D1"/>
            <w:vAlign w:val="center"/>
          </w:tcPr>
          <w:p w14:paraId="6F1B451A" w14:textId="51B836C2"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artikel v EUR brez DDV</w:t>
            </w:r>
          </w:p>
        </w:tc>
        <w:tc>
          <w:tcPr>
            <w:tcW w:w="528" w:type="pct"/>
            <w:tcBorders>
              <w:top w:val="single" w:sz="5" w:space="0" w:color="000000"/>
              <w:left w:val="single" w:sz="5" w:space="0" w:color="000000"/>
              <w:right w:val="single" w:sz="5" w:space="0" w:color="000000"/>
            </w:tcBorders>
            <w:shd w:val="clear" w:color="auto" w:fill="D1D1D1"/>
            <w:vAlign w:val="center"/>
          </w:tcPr>
          <w:p w14:paraId="0436EC29" w14:textId="356AB3EF"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Ocenjena količina</w:t>
            </w:r>
            <w:r w:rsidR="00C01742">
              <w:rPr>
                <w:rFonts w:ascii="Arial" w:hAnsi="Arial" w:cs="Arial"/>
                <w:b/>
                <w:bCs/>
                <w:color w:val="000000"/>
                <w:position w:val="-2"/>
                <w:sz w:val="18"/>
                <w:szCs w:val="18"/>
                <w:shd w:val="clear" w:color="auto" w:fill="D1D1D1"/>
              </w:rPr>
              <w:t xml:space="preserve"> enot (kosov)</w:t>
            </w:r>
            <w:r>
              <w:rPr>
                <w:rFonts w:ascii="Arial" w:hAnsi="Arial" w:cs="Arial"/>
                <w:b/>
                <w:bCs/>
                <w:color w:val="000000"/>
                <w:position w:val="-2"/>
                <w:sz w:val="18"/>
                <w:szCs w:val="18"/>
                <w:shd w:val="clear" w:color="auto" w:fill="D1D1D1"/>
              </w:rPr>
              <w:t xml:space="preserve"> za obdobje enega leta</w:t>
            </w:r>
          </w:p>
        </w:tc>
        <w:tc>
          <w:tcPr>
            <w:tcW w:w="528" w:type="pct"/>
            <w:tcBorders>
              <w:top w:val="single" w:sz="5" w:space="0" w:color="000000"/>
              <w:left w:val="single" w:sz="5" w:space="0" w:color="000000"/>
              <w:right w:val="single" w:sz="5" w:space="0" w:color="000000"/>
            </w:tcBorders>
            <w:shd w:val="clear" w:color="auto" w:fill="D1D1D1"/>
            <w:vAlign w:val="center"/>
          </w:tcPr>
          <w:p w14:paraId="4A0EA228" w14:textId="75E5CBD8"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ocenjeno količino za obdobje enega leta v EUR brez DDV</w:t>
            </w:r>
          </w:p>
        </w:tc>
        <w:tc>
          <w:tcPr>
            <w:tcW w:w="528" w:type="pct"/>
            <w:tcBorders>
              <w:top w:val="single" w:sz="5" w:space="0" w:color="000000"/>
              <w:left w:val="single" w:sz="5" w:space="0" w:color="000000"/>
              <w:right w:val="single" w:sz="5" w:space="0" w:color="000000"/>
            </w:tcBorders>
            <w:shd w:val="clear" w:color="auto" w:fill="D1D1D1"/>
            <w:vAlign w:val="center"/>
          </w:tcPr>
          <w:p w14:paraId="2E6FBA64" w14:textId="280034E0"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528" w:type="pct"/>
            <w:tcBorders>
              <w:top w:val="single" w:sz="5" w:space="0" w:color="000000"/>
              <w:left w:val="single" w:sz="5" w:space="0" w:color="000000"/>
              <w:right w:val="single" w:sz="5" w:space="0" w:color="000000"/>
            </w:tcBorders>
            <w:shd w:val="clear" w:color="auto" w:fill="D1D1D1"/>
            <w:vAlign w:val="center"/>
          </w:tcPr>
          <w:p w14:paraId="69A672F6" w14:textId="4B8C880C"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ocenjeno količino za obdobje enega leta v EUR z DDV</w:t>
            </w:r>
          </w:p>
        </w:tc>
      </w:tr>
      <w:tr w:rsidR="00E443D7" w:rsidRPr="00542BE3" w14:paraId="386A6F77" w14:textId="319541E0" w:rsidTr="00C01742">
        <w:trPr>
          <w:trHeight w:val="44"/>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701A0470" w14:textId="77777777" w:rsidR="00E443D7" w:rsidRPr="00542BE3" w:rsidRDefault="00E443D7" w:rsidP="00267FCA">
            <w:pPr>
              <w:jc w:val="center"/>
              <w:rPr>
                <w:rFonts w:ascii="Arial" w:hAnsi="Arial" w:cs="Arial"/>
                <w:sz w:val="18"/>
                <w:szCs w:val="18"/>
                <w:highlight w:val="yellow"/>
              </w:rPr>
            </w:pPr>
            <w:r>
              <w:rPr>
                <w:rFonts w:ascii="Arial" w:hAnsi="Arial" w:cs="Arial"/>
                <w:color w:val="000000"/>
                <w:position w:val="-2"/>
                <w:sz w:val="18"/>
                <w:szCs w:val="18"/>
              </w:rPr>
              <w:t>1</w:t>
            </w:r>
          </w:p>
        </w:tc>
        <w:tc>
          <w:tcPr>
            <w:tcW w:w="1534" w:type="pct"/>
            <w:vMerge w:val="restart"/>
            <w:tcBorders>
              <w:top w:val="single" w:sz="5" w:space="0" w:color="000000"/>
              <w:left w:val="single" w:sz="5" w:space="0" w:color="000000"/>
              <w:right w:val="single" w:sz="5" w:space="0" w:color="000000"/>
            </w:tcBorders>
            <w:vAlign w:val="center"/>
          </w:tcPr>
          <w:p w14:paraId="3129432F" w14:textId="77777777" w:rsidR="00E443D7" w:rsidRPr="00542BE3" w:rsidRDefault="00E443D7"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posode in pokrovov iz porcelana</w:t>
            </w:r>
          </w:p>
        </w:tc>
        <w:tc>
          <w:tcPr>
            <w:tcW w:w="528" w:type="pct"/>
            <w:tcBorders>
              <w:top w:val="single" w:sz="5" w:space="0" w:color="000000"/>
              <w:left w:val="single" w:sz="5" w:space="0" w:color="000000"/>
              <w:bottom w:val="single" w:sz="5" w:space="0" w:color="000000"/>
              <w:right w:val="single" w:sz="5" w:space="0" w:color="000000"/>
            </w:tcBorders>
            <w:vAlign w:val="center"/>
          </w:tcPr>
          <w:p w14:paraId="16C50375" w14:textId="228EB360"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Skodela za enolončnico</w:t>
            </w:r>
          </w:p>
        </w:tc>
        <w:tc>
          <w:tcPr>
            <w:tcW w:w="528" w:type="pct"/>
            <w:tcBorders>
              <w:top w:val="single" w:sz="5" w:space="0" w:color="000000"/>
              <w:left w:val="single" w:sz="5" w:space="0" w:color="000000"/>
              <w:bottom w:val="single" w:sz="5" w:space="0" w:color="000000"/>
              <w:right w:val="single" w:sz="5" w:space="0" w:color="000000"/>
            </w:tcBorders>
            <w:vAlign w:val="center"/>
          </w:tcPr>
          <w:p w14:paraId="1F22705B" w14:textId="77777777" w:rsidR="00E443D7" w:rsidRDefault="00E443D7" w:rsidP="00C01742">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73D062A" w14:textId="1B7E2E59"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500</w:t>
            </w:r>
          </w:p>
        </w:tc>
        <w:tc>
          <w:tcPr>
            <w:tcW w:w="528" w:type="pct"/>
            <w:tcBorders>
              <w:top w:val="single" w:sz="5" w:space="0" w:color="000000"/>
              <w:left w:val="single" w:sz="5" w:space="0" w:color="000000"/>
              <w:bottom w:val="single" w:sz="5" w:space="0" w:color="000000"/>
              <w:right w:val="single" w:sz="5" w:space="0" w:color="000000"/>
            </w:tcBorders>
            <w:vAlign w:val="center"/>
          </w:tcPr>
          <w:p w14:paraId="4B222816" w14:textId="77777777" w:rsidR="00E443D7" w:rsidRDefault="00E443D7" w:rsidP="00C01742">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868C1FC" w14:textId="77777777" w:rsidR="00E443D7" w:rsidRDefault="00E443D7" w:rsidP="00C01742">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60D078A" w14:textId="2E3DDFF2" w:rsidR="00E443D7" w:rsidRDefault="00E443D7" w:rsidP="00C01742">
            <w:pPr>
              <w:jc w:val="center"/>
              <w:rPr>
                <w:rFonts w:ascii="Arial" w:hAnsi="Arial" w:cs="Arial"/>
                <w:color w:val="000000"/>
                <w:position w:val="-2"/>
                <w:sz w:val="18"/>
                <w:szCs w:val="18"/>
              </w:rPr>
            </w:pPr>
          </w:p>
        </w:tc>
      </w:tr>
      <w:tr w:rsidR="00E443D7" w:rsidRPr="00542BE3" w14:paraId="1C8EDBDB" w14:textId="77777777" w:rsidTr="00E443D7">
        <w:trPr>
          <w:trHeight w:val="41"/>
        </w:trPr>
        <w:tc>
          <w:tcPr>
            <w:tcW w:w="298" w:type="pct"/>
            <w:vMerge/>
            <w:tcBorders>
              <w:left w:val="single" w:sz="5" w:space="0" w:color="000000"/>
              <w:right w:val="single" w:sz="5" w:space="0" w:color="000000"/>
            </w:tcBorders>
            <w:tcMar>
              <w:top w:w="135" w:type="dxa"/>
              <w:bottom w:w="135" w:type="dxa"/>
            </w:tcMar>
            <w:vAlign w:val="center"/>
          </w:tcPr>
          <w:p w14:paraId="23E46C28" w14:textId="77777777" w:rsidR="00E443D7" w:rsidRDefault="00E443D7" w:rsidP="00267FCA">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0D16120D" w14:textId="77777777" w:rsidR="00E443D7" w:rsidRDefault="00E443D7"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6" w:space="0" w:color="000000"/>
              <w:right w:val="single" w:sz="5" w:space="0" w:color="000000"/>
            </w:tcBorders>
            <w:vAlign w:val="center"/>
          </w:tcPr>
          <w:p w14:paraId="7114361D" w14:textId="6B3D0417"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S</w:t>
            </w:r>
            <w:r w:rsidRPr="00C01742">
              <w:rPr>
                <w:rFonts w:ascii="Arial" w:hAnsi="Arial" w:cs="Arial"/>
                <w:color w:val="000000"/>
                <w:position w:val="-2"/>
                <w:sz w:val="18"/>
                <w:szCs w:val="18"/>
              </w:rPr>
              <w:t>kodelica za topli napitek z ročaji za zunanji transport</w:t>
            </w:r>
          </w:p>
        </w:tc>
        <w:tc>
          <w:tcPr>
            <w:tcW w:w="528" w:type="pct"/>
            <w:tcBorders>
              <w:top w:val="single" w:sz="5" w:space="0" w:color="000000"/>
              <w:left w:val="single" w:sz="5" w:space="0" w:color="000000"/>
              <w:bottom w:val="single" w:sz="6" w:space="0" w:color="000000"/>
              <w:right w:val="single" w:sz="5" w:space="0" w:color="000000"/>
            </w:tcBorders>
            <w:vAlign w:val="center"/>
          </w:tcPr>
          <w:p w14:paraId="2F6CF6E3" w14:textId="77777777" w:rsidR="00E443D7" w:rsidRDefault="00E443D7" w:rsidP="00C01742">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6" w:space="0" w:color="000000"/>
              <w:right w:val="single" w:sz="5" w:space="0" w:color="000000"/>
            </w:tcBorders>
            <w:vAlign w:val="center"/>
          </w:tcPr>
          <w:p w14:paraId="02484227" w14:textId="5B2D9ECD"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150</w:t>
            </w:r>
          </w:p>
        </w:tc>
        <w:tc>
          <w:tcPr>
            <w:tcW w:w="528" w:type="pct"/>
            <w:tcBorders>
              <w:top w:val="single" w:sz="5" w:space="0" w:color="000000"/>
              <w:left w:val="single" w:sz="5" w:space="0" w:color="000000"/>
              <w:bottom w:val="single" w:sz="6" w:space="0" w:color="000000"/>
              <w:right w:val="single" w:sz="5" w:space="0" w:color="000000"/>
            </w:tcBorders>
            <w:vAlign w:val="center"/>
          </w:tcPr>
          <w:p w14:paraId="291E83EC" w14:textId="77777777" w:rsidR="00E443D7" w:rsidRDefault="00E443D7" w:rsidP="00C01742">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6" w:space="0" w:color="000000"/>
              <w:right w:val="single" w:sz="5" w:space="0" w:color="000000"/>
            </w:tcBorders>
            <w:vAlign w:val="center"/>
          </w:tcPr>
          <w:p w14:paraId="12B7BF98" w14:textId="77777777" w:rsidR="00E443D7" w:rsidRDefault="00E443D7" w:rsidP="00C01742">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6" w:space="0" w:color="000000"/>
              <w:right w:val="single" w:sz="5" w:space="0" w:color="000000"/>
            </w:tcBorders>
            <w:vAlign w:val="center"/>
          </w:tcPr>
          <w:p w14:paraId="22BF3632" w14:textId="0E4B1292" w:rsidR="00E443D7" w:rsidRDefault="00E443D7" w:rsidP="00C01742">
            <w:pPr>
              <w:jc w:val="center"/>
              <w:rPr>
                <w:rFonts w:ascii="Arial" w:hAnsi="Arial" w:cs="Arial"/>
                <w:color w:val="000000"/>
                <w:position w:val="-2"/>
                <w:sz w:val="18"/>
                <w:szCs w:val="18"/>
              </w:rPr>
            </w:pPr>
          </w:p>
        </w:tc>
      </w:tr>
      <w:tr w:rsidR="00E443D7" w:rsidRPr="00542BE3" w14:paraId="455FF0BC" w14:textId="77777777" w:rsidTr="00E443D7">
        <w:trPr>
          <w:trHeight w:val="519"/>
        </w:trPr>
        <w:tc>
          <w:tcPr>
            <w:tcW w:w="298" w:type="pct"/>
            <w:vMerge/>
            <w:tcBorders>
              <w:left w:val="single" w:sz="5" w:space="0" w:color="000000"/>
              <w:right w:val="single" w:sz="5" w:space="0" w:color="000000"/>
            </w:tcBorders>
            <w:tcMar>
              <w:top w:w="135" w:type="dxa"/>
              <w:bottom w:w="135" w:type="dxa"/>
            </w:tcMar>
            <w:vAlign w:val="center"/>
          </w:tcPr>
          <w:p w14:paraId="2F95232C" w14:textId="77777777" w:rsidR="00E443D7" w:rsidRDefault="00E443D7" w:rsidP="00267FCA">
            <w:pPr>
              <w:jc w:val="center"/>
              <w:rPr>
                <w:rFonts w:ascii="Arial" w:hAnsi="Arial" w:cs="Arial"/>
                <w:color w:val="000000"/>
                <w:position w:val="-2"/>
                <w:sz w:val="18"/>
                <w:szCs w:val="18"/>
              </w:rPr>
            </w:pPr>
          </w:p>
        </w:tc>
        <w:tc>
          <w:tcPr>
            <w:tcW w:w="1534" w:type="pct"/>
            <w:vMerge/>
            <w:tcBorders>
              <w:left w:val="single" w:sz="5" w:space="0" w:color="000000"/>
              <w:right w:val="single" w:sz="6" w:space="0" w:color="000000"/>
            </w:tcBorders>
            <w:vAlign w:val="center"/>
          </w:tcPr>
          <w:p w14:paraId="077314D2" w14:textId="77777777" w:rsidR="00E443D7" w:rsidRDefault="00E443D7" w:rsidP="00267FCA">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05FC22B4" w14:textId="6A1BEC41"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P</w:t>
            </w:r>
            <w:r w:rsidRPr="00C01742">
              <w:rPr>
                <w:rFonts w:ascii="Arial" w:hAnsi="Arial" w:cs="Arial"/>
                <w:color w:val="000000"/>
                <w:position w:val="-2"/>
                <w:sz w:val="18"/>
                <w:szCs w:val="18"/>
              </w:rPr>
              <w:t>okrov za skodelico za topli napitek iz porcelana (zunanji transport)</w:t>
            </w:r>
          </w:p>
        </w:tc>
        <w:tc>
          <w:tcPr>
            <w:tcW w:w="528" w:type="pct"/>
            <w:tcBorders>
              <w:top w:val="single" w:sz="6" w:space="0" w:color="000000"/>
              <w:left w:val="single" w:sz="6" w:space="0" w:color="000000"/>
              <w:bottom w:val="single" w:sz="6" w:space="0" w:color="000000"/>
              <w:right w:val="single" w:sz="6" w:space="0" w:color="000000"/>
            </w:tcBorders>
            <w:vAlign w:val="center"/>
          </w:tcPr>
          <w:p w14:paraId="34CBF8C8" w14:textId="77777777" w:rsidR="00E443D7" w:rsidRDefault="00E443D7" w:rsidP="00C01742">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1013DCA3" w14:textId="2CC25B6C"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100</w:t>
            </w:r>
          </w:p>
        </w:tc>
        <w:tc>
          <w:tcPr>
            <w:tcW w:w="528" w:type="pct"/>
            <w:tcBorders>
              <w:top w:val="single" w:sz="6" w:space="0" w:color="000000"/>
              <w:left w:val="single" w:sz="6" w:space="0" w:color="000000"/>
              <w:bottom w:val="single" w:sz="6" w:space="0" w:color="000000"/>
              <w:right w:val="single" w:sz="6" w:space="0" w:color="000000"/>
            </w:tcBorders>
            <w:vAlign w:val="center"/>
          </w:tcPr>
          <w:p w14:paraId="650413BB" w14:textId="77777777" w:rsidR="00E443D7" w:rsidRDefault="00E443D7" w:rsidP="00C01742">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6875E7D0" w14:textId="77777777" w:rsidR="00E443D7" w:rsidRDefault="00E443D7" w:rsidP="00C01742">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64F27ADA" w14:textId="6C514CCC" w:rsidR="00E443D7" w:rsidRDefault="00E443D7" w:rsidP="00C01742">
            <w:pPr>
              <w:jc w:val="center"/>
              <w:rPr>
                <w:rFonts w:ascii="Arial" w:hAnsi="Arial" w:cs="Arial"/>
                <w:color w:val="000000"/>
                <w:position w:val="-2"/>
                <w:sz w:val="18"/>
                <w:szCs w:val="18"/>
              </w:rPr>
            </w:pPr>
          </w:p>
        </w:tc>
      </w:tr>
      <w:tr w:rsidR="00E443D7" w:rsidRPr="00542BE3" w14:paraId="1E8AE5CD" w14:textId="77777777" w:rsidTr="00E443D7">
        <w:trPr>
          <w:trHeight w:val="519"/>
        </w:trPr>
        <w:tc>
          <w:tcPr>
            <w:tcW w:w="298" w:type="pct"/>
            <w:vMerge/>
            <w:tcBorders>
              <w:left w:val="single" w:sz="5" w:space="0" w:color="000000"/>
              <w:right w:val="single" w:sz="5" w:space="0" w:color="000000"/>
            </w:tcBorders>
            <w:tcMar>
              <w:top w:w="135" w:type="dxa"/>
              <w:bottom w:w="135" w:type="dxa"/>
            </w:tcMar>
            <w:vAlign w:val="center"/>
          </w:tcPr>
          <w:p w14:paraId="72FE1F7F" w14:textId="77777777" w:rsidR="00E443D7" w:rsidRDefault="00E443D7" w:rsidP="00267FCA">
            <w:pPr>
              <w:jc w:val="center"/>
              <w:rPr>
                <w:rFonts w:ascii="Arial" w:hAnsi="Arial" w:cs="Arial"/>
                <w:color w:val="000000"/>
                <w:position w:val="-2"/>
                <w:sz w:val="18"/>
                <w:szCs w:val="18"/>
              </w:rPr>
            </w:pPr>
          </w:p>
        </w:tc>
        <w:tc>
          <w:tcPr>
            <w:tcW w:w="1534" w:type="pct"/>
            <w:vMerge/>
            <w:tcBorders>
              <w:left w:val="single" w:sz="5" w:space="0" w:color="000000"/>
              <w:right w:val="single" w:sz="6" w:space="0" w:color="000000"/>
            </w:tcBorders>
            <w:vAlign w:val="center"/>
          </w:tcPr>
          <w:p w14:paraId="1A0B463F" w14:textId="77777777" w:rsidR="00E443D7" w:rsidRDefault="00E443D7" w:rsidP="00267FCA">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3D92A326" w14:textId="613DD07E"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Pokrov za skodelo za enolončnico</w:t>
            </w:r>
          </w:p>
        </w:tc>
        <w:tc>
          <w:tcPr>
            <w:tcW w:w="528" w:type="pct"/>
            <w:tcBorders>
              <w:top w:val="single" w:sz="6" w:space="0" w:color="000000"/>
              <w:left w:val="single" w:sz="6" w:space="0" w:color="000000"/>
              <w:bottom w:val="single" w:sz="6" w:space="0" w:color="000000"/>
              <w:right w:val="single" w:sz="6" w:space="0" w:color="000000"/>
            </w:tcBorders>
            <w:vAlign w:val="center"/>
          </w:tcPr>
          <w:p w14:paraId="3D89AE7D" w14:textId="77777777" w:rsidR="00E443D7" w:rsidRDefault="00E443D7" w:rsidP="00C01742">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65F7C866" w14:textId="30645244" w:rsidR="00E443D7" w:rsidRDefault="00C37012" w:rsidP="00C01742">
            <w:pPr>
              <w:jc w:val="center"/>
              <w:rPr>
                <w:rFonts w:ascii="Arial" w:hAnsi="Arial" w:cs="Arial"/>
                <w:color w:val="000000"/>
                <w:position w:val="-2"/>
                <w:sz w:val="18"/>
                <w:szCs w:val="18"/>
              </w:rPr>
            </w:pPr>
            <w:r>
              <w:rPr>
                <w:rFonts w:ascii="Arial" w:hAnsi="Arial" w:cs="Arial"/>
                <w:color w:val="000000"/>
                <w:position w:val="-2"/>
                <w:sz w:val="18"/>
                <w:szCs w:val="18"/>
              </w:rPr>
              <w:t>100</w:t>
            </w:r>
          </w:p>
        </w:tc>
        <w:tc>
          <w:tcPr>
            <w:tcW w:w="528" w:type="pct"/>
            <w:tcBorders>
              <w:top w:val="single" w:sz="6" w:space="0" w:color="000000"/>
              <w:left w:val="single" w:sz="6" w:space="0" w:color="000000"/>
              <w:bottom w:val="single" w:sz="6" w:space="0" w:color="000000"/>
              <w:right w:val="single" w:sz="6" w:space="0" w:color="000000"/>
            </w:tcBorders>
            <w:vAlign w:val="center"/>
          </w:tcPr>
          <w:p w14:paraId="6DCFECD5" w14:textId="77777777" w:rsidR="00E443D7" w:rsidRDefault="00E443D7" w:rsidP="00C01742">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5CBDAA47" w14:textId="77777777" w:rsidR="00E443D7" w:rsidRDefault="00E443D7" w:rsidP="00C01742">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733A4C38" w14:textId="77777777" w:rsidR="00E443D7" w:rsidRDefault="00E443D7" w:rsidP="00C01742">
            <w:pPr>
              <w:jc w:val="center"/>
              <w:rPr>
                <w:rFonts w:ascii="Arial" w:hAnsi="Arial" w:cs="Arial"/>
                <w:color w:val="000000"/>
                <w:position w:val="-2"/>
                <w:sz w:val="18"/>
                <w:szCs w:val="18"/>
              </w:rPr>
            </w:pPr>
          </w:p>
        </w:tc>
      </w:tr>
      <w:tr w:rsidR="00C01742" w:rsidRPr="00542BE3" w14:paraId="76E8BA45" w14:textId="77777777" w:rsidTr="00C01742">
        <w:trPr>
          <w:trHeight w:val="41"/>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666BA3B" w14:textId="2DD91DD1" w:rsidR="00C01742" w:rsidRDefault="00C01742" w:rsidP="00C01742">
            <w:pPr>
              <w:jc w:val="right"/>
              <w:rPr>
                <w:rFonts w:ascii="Arial" w:hAnsi="Arial" w:cs="Arial"/>
                <w:color w:val="000000"/>
                <w:position w:val="-2"/>
                <w:sz w:val="18"/>
                <w:szCs w:val="18"/>
              </w:rPr>
            </w:pPr>
            <w:r>
              <w:rPr>
                <w:rFonts w:ascii="Arial" w:hAnsi="Arial" w:cs="Arial"/>
                <w:color w:val="000000"/>
                <w:position w:val="-2"/>
                <w:sz w:val="18"/>
                <w:szCs w:val="18"/>
              </w:rPr>
              <w:t>Ponudbena cena za sklop 1: »Nakup in dobava posode in pokrovov iz porcelana« SKUPAJ:</w:t>
            </w:r>
          </w:p>
        </w:tc>
        <w:tc>
          <w:tcPr>
            <w:tcW w:w="528" w:type="pct"/>
            <w:tcBorders>
              <w:top w:val="single" w:sz="5" w:space="0" w:color="000000"/>
              <w:left w:val="single" w:sz="5" w:space="0" w:color="000000"/>
              <w:bottom w:val="single" w:sz="5" w:space="0" w:color="000000"/>
              <w:right w:val="single" w:sz="5" w:space="0" w:color="000000"/>
            </w:tcBorders>
          </w:tcPr>
          <w:p w14:paraId="4E032AFF" w14:textId="77777777" w:rsidR="00C01742" w:rsidRDefault="00C01742"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tcPr>
          <w:p w14:paraId="6A955000" w14:textId="77777777" w:rsidR="00C01742" w:rsidRDefault="00C01742"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tcPr>
          <w:p w14:paraId="7D2B0842" w14:textId="77777777" w:rsidR="00C01742" w:rsidRDefault="00C01742" w:rsidP="00267FCA">
            <w:pPr>
              <w:jc w:val="center"/>
              <w:rPr>
                <w:rFonts w:ascii="Arial" w:hAnsi="Arial" w:cs="Arial"/>
                <w:color w:val="000000"/>
                <w:position w:val="-2"/>
                <w:sz w:val="18"/>
                <w:szCs w:val="18"/>
              </w:rPr>
            </w:pPr>
          </w:p>
        </w:tc>
      </w:tr>
      <w:tr w:rsidR="00BE2F0F" w:rsidRPr="00542BE3" w14:paraId="0E7CBF96" w14:textId="7CE718D0" w:rsidTr="00BE2F0F">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2F448" w14:textId="77777777" w:rsidR="00BE2F0F" w:rsidRPr="00542BE3" w:rsidRDefault="00BE2F0F" w:rsidP="00267FCA">
            <w:pPr>
              <w:jc w:val="center"/>
              <w:rPr>
                <w:rFonts w:ascii="Arial" w:hAnsi="Arial" w:cs="Arial"/>
                <w:sz w:val="18"/>
                <w:szCs w:val="18"/>
                <w:highlight w:val="yellow"/>
              </w:rPr>
            </w:pPr>
            <w:r>
              <w:rPr>
                <w:rFonts w:ascii="Arial" w:hAnsi="Arial" w:cs="Arial"/>
                <w:color w:val="000000"/>
                <w:position w:val="-2"/>
                <w:sz w:val="18"/>
                <w:szCs w:val="18"/>
              </w:rPr>
              <w:t>2</w:t>
            </w:r>
          </w:p>
        </w:tc>
        <w:tc>
          <w:tcPr>
            <w:tcW w:w="1534" w:type="pct"/>
            <w:tcBorders>
              <w:top w:val="single" w:sz="5" w:space="0" w:color="000000"/>
              <w:left w:val="single" w:sz="5" w:space="0" w:color="000000"/>
              <w:bottom w:val="single" w:sz="5" w:space="0" w:color="000000"/>
              <w:right w:val="single" w:sz="5" w:space="0" w:color="000000"/>
            </w:tcBorders>
            <w:vAlign w:val="center"/>
          </w:tcPr>
          <w:p w14:paraId="31A25602" w14:textId="77777777" w:rsidR="00BE2F0F" w:rsidRPr="00542BE3" w:rsidRDefault="00BE2F0F"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pokrovov (cloche) iz nerjavečega jekla</w:t>
            </w:r>
          </w:p>
        </w:tc>
        <w:tc>
          <w:tcPr>
            <w:tcW w:w="528" w:type="pct"/>
            <w:tcBorders>
              <w:top w:val="single" w:sz="5" w:space="0" w:color="000000"/>
              <w:left w:val="single" w:sz="5" w:space="0" w:color="000000"/>
              <w:bottom w:val="single" w:sz="5" w:space="0" w:color="000000"/>
              <w:right w:val="single" w:sz="5" w:space="0" w:color="000000"/>
            </w:tcBorders>
          </w:tcPr>
          <w:p w14:paraId="43DA6C35" w14:textId="342CD01F" w:rsidR="00BE2F0F" w:rsidRDefault="00BE2F0F" w:rsidP="00267FCA">
            <w:pPr>
              <w:jc w:val="center"/>
              <w:rPr>
                <w:rFonts w:ascii="Arial" w:hAnsi="Arial" w:cs="Arial"/>
                <w:color w:val="000000"/>
                <w:position w:val="-2"/>
                <w:sz w:val="18"/>
                <w:szCs w:val="18"/>
              </w:rPr>
            </w:pPr>
            <w:r>
              <w:rPr>
                <w:rFonts w:ascii="Arial" w:hAnsi="Arial" w:cs="Arial"/>
                <w:color w:val="000000"/>
                <w:position w:val="-2"/>
                <w:sz w:val="18"/>
                <w:szCs w:val="18"/>
              </w:rPr>
              <w:t>P</w:t>
            </w:r>
            <w:r w:rsidRPr="00BE2F0F">
              <w:rPr>
                <w:rFonts w:ascii="Arial" w:hAnsi="Arial" w:cs="Arial"/>
                <w:color w:val="000000"/>
                <w:position w:val="-2"/>
                <w:sz w:val="18"/>
                <w:szCs w:val="18"/>
              </w:rPr>
              <w:t xml:space="preserve">okrov (cloche) za krožnik plitvi </w:t>
            </w:r>
            <w:r w:rsidRPr="00BE2F0F">
              <w:rPr>
                <w:rFonts w:ascii="Arial" w:hAnsi="Arial" w:cs="Arial"/>
                <w:color w:val="000000"/>
                <w:position w:val="-2"/>
                <w:sz w:val="18"/>
                <w:szCs w:val="18"/>
              </w:rPr>
              <w:lastRenderedPageBreak/>
              <w:t>in skodelo za enolončnico</w:t>
            </w:r>
          </w:p>
        </w:tc>
        <w:tc>
          <w:tcPr>
            <w:tcW w:w="528" w:type="pct"/>
            <w:tcBorders>
              <w:top w:val="single" w:sz="5" w:space="0" w:color="000000"/>
              <w:left w:val="single" w:sz="5" w:space="0" w:color="000000"/>
              <w:bottom w:val="single" w:sz="5" w:space="0" w:color="000000"/>
              <w:right w:val="single" w:sz="5" w:space="0" w:color="000000"/>
            </w:tcBorders>
            <w:vAlign w:val="center"/>
          </w:tcPr>
          <w:p w14:paraId="2D7606F2" w14:textId="77777777" w:rsidR="00BE2F0F" w:rsidRDefault="00BE2F0F" w:rsidP="00BE2F0F">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3F535A7" w14:textId="45CE8C93" w:rsidR="00BE2F0F" w:rsidRDefault="00BE2F0F" w:rsidP="00BE2F0F">
            <w:pPr>
              <w:jc w:val="center"/>
              <w:rPr>
                <w:rFonts w:ascii="Arial" w:hAnsi="Arial" w:cs="Arial"/>
                <w:color w:val="000000"/>
                <w:position w:val="-2"/>
                <w:sz w:val="18"/>
                <w:szCs w:val="18"/>
              </w:rPr>
            </w:pPr>
            <w:r>
              <w:rPr>
                <w:rFonts w:ascii="Arial" w:hAnsi="Arial" w:cs="Arial"/>
                <w:color w:val="000000"/>
                <w:position w:val="-2"/>
                <w:sz w:val="18"/>
                <w:szCs w:val="18"/>
              </w:rPr>
              <w:t>50</w:t>
            </w:r>
          </w:p>
        </w:tc>
        <w:tc>
          <w:tcPr>
            <w:tcW w:w="528" w:type="pct"/>
            <w:tcBorders>
              <w:top w:val="single" w:sz="5" w:space="0" w:color="000000"/>
              <w:left w:val="single" w:sz="5" w:space="0" w:color="000000"/>
              <w:bottom w:val="single" w:sz="5" w:space="0" w:color="000000"/>
              <w:right w:val="single" w:sz="5" w:space="0" w:color="000000"/>
            </w:tcBorders>
            <w:vAlign w:val="center"/>
          </w:tcPr>
          <w:p w14:paraId="111802F0" w14:textId="77777777" w:rsidR="00BE2F0F" w:rsidRDefault="00BE2F0F" w:rsidP="00BE2F0F">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1357EA9" w14:textId="77777777" w:rsidR="00BE2F0F" w:rsidRDefault="00BE2F0F" w:rsidP="00BE2F0F">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8AFE20B" w14:textId="553DEDD8" w:rsidR="00BE2F0F" w:rsidRDefault="00BE2F0F" w:rsidP="00BE2F0F">
            <w:pPr>
              <w:jc w:val="center"/>
              <w:rPr>
                <w:rFonts w:ascii="Arial" w:hAnsi="Arial" w:cs="Arial"/>
                <w:color w:val="000000"/>
                <w:position w:val="-2"/>
                <w:sz w:val="18"/>
                <w:szCs w:val="18"/>
              </w:rPr>
            </w:pPr>
          </w:p>
        </w:tc>
      </w:tr>
      <w:tr w:rsidR="00BE2F0F" w:rsidRPr="00542BE3" w14:paraId="0C5CFF35" w14:textId="77777777" w:rsidTr="00BE2F0F">
        <w:tc>
          <w:tcPr>
            <w:tcW w:w="3416" w:type="pct"/>
            <w:gridSpan w:val="5"/>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BDE3BF1" w14:textId="68008F62" w:rsidR="00BE2F0F" w:rsidRDefault="00BE2F0F" w:rsidP="00BE2F0F">
            <w:pPr>
              <w:jc w:val="right"/>
              <w:rPr>
                <w:rFonts w:ascii="Arial" w:hAnsi="Arial" w:cs="Arial"/>
                <w:color w:val="000000"/>
                <w:position w:val="-2"/>
                <w:sz w:val="18"/>
                <w:szCs w:val="18"/>
              </w:rPr>
            </w:pPr>
            <w:r>
              <w:rPr>
                <w:rFonts w:ascii="Arial" w:hAnsi="Arial" w:cs="Arial"/>
                <w:color w:val="000000"/>
                <w:position w:val="-2"/>
                <w:sz w:val="18"/>
                <w:szCs w:val="18"/>
              </w:rPr>
              <w:t>Ponudbena cena za sklop 2: »Nakup in dobava pokrovov (cloche) iz nerjavečega jekla« SKUPAJ:</w:t>
            </w:r>
          </w:p>
        </w:tc>
        <w:tc>
          <w:tcPr>
            <w:tcW w:w="528" w:type="pct"/>
            <w:tcBorders>
              <w:top w:val="single" w:sz="5" w:space="0" w:color="000000"/>
              <w:left w:val="single" w:sz="5" w:space="0" w:color="000000"/>
              <w:bottom w:val="single" w:sz="5" w:space="0" w:color="000000"/>
              <w:right w:val="single" w:sz="5" w:space="0" w:color="000000"/>
            </w:tcBorders>
          </w:tcPr>
          <w:p w14:paraId="07AE67BE" w14:textId="77777777" w:rsidR="00BE2F0F" w:rsidRDefault="00BE2F0F"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tcPr>
          <w:p w14:paraId="48CE99AC" w14:textId="77777777" w:rsidR="00BE2F0F" w:rsidRDefault="00BE2F0F"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tcPr>
          <w:p w14:paraId="38EA376C" w14:textId="77777777" w:rsidR="00BE2F0F" w:rsidRDefault="00BE2F0F" w:rsidP="00267FCA">
            <w:pPr>
              <w:jc w:val="center"/>
              <w:rPr>
                <w:rFonts w:ascii="Arial" w:hAnsi="Arial" w:cs="Arial"/>
                <w:color w:val="000000"/>
                <w:position w:val="-2"/>
                <w:sz w:val="18"/>
                <w:szCs w:val="18"/>
              </w:rPr>
            </w:pPr>
          </w:p>
        </w:tc>
      </w:tr>
      <w:tr w:rsidR="008D1E93" w:rsidRPr="00542BE3" w14:paraId="00AD8969" w14:textId="1E7F8ADA" w:rsidTr="008D1E93">
        <w:trPr>
          <w:trHeight w:val="176"/>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62CE9D08" w14:textId="77777777" w:rsidR="008D1E93" w:rsidRPr="00542BE3" w:rsidRDefault="008D1E9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3</w:t>
            </w:r>
          </w:p>
        </w:tc>
        <w:tc>
          <w:tcPr>
            <w:tcW w:w="1534" w:type="pct"/>
            <w:vMerge w:val="restart"/>
            <w:tcBorders>
              <w:top w:val="single" w:sz="5" w:space="0" w:color="000000"/>
              <w:left w:val="single" w:sz="5" w:space="0" w:color="000000"/>
              <w:right w:val="single" w:sz="5" w:space="0" w:color="000000"/>
            </w:tcBorders>
            <w:vAlign w:val="center"/>
          </w:tcPr>
          <w:p w14:paraId="2B6B16F2" w14:textId="77777777" w:rsidR="008D1E93" w:rsidRPr="00542BE3" w:rsidRDefault="008D1E9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skodelic za juho s pokrovom iz nerjavečega jekla</w:t>
            </w:r>
          </w:p>
        </w:tc>
        <w:tc>
          <w:tcPr>
            <w:tcW w:w="528" w:type="pct"/>
            <w:tcBorders>
              <w:top w:val="single" w:sz="5" w:space="0" w:color="000000"/>
              <w:left w:val="single" w:sz="5" w:space="0" w:color="000000"/>
              <w:bottom w:val="single" w:sz="5" w:space="0" w:color="000000"/>
              <w:right w:val="single" w:sz="5" w:space="0" w:color="000000"/>
            </w:tcBorders>
            <w:vAlign w:val="center"/>
          </w:tcPr>
          <w:p w14:paraId="7C82A540" w14:textId="7AB03DF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S</w:t>
            </w:r>
            <w:r w:rsidRPr="008D1E93">
              <w:rPr>
                <w:rFonts w:ascii="Arial" w:hAnsi="Arial" w:cs="Arial"/>
                <w:color w:val="000000"/>
                <w:position w:val="-2"/>
                <w:sz w:val="18"/>
                <w:szCs w:val="18"/>
              </w:rPr>
              <w:t>kodelica za juho iz nerjavečega jekla</w:t>
            </w:r>
          </w:p>
        </w:tc>
        <w:tc>
          <w:tcPr>
            <w:tcW w:w="528" w:type="pct"/>
            <w:tcBorders>
              <w:top w:val="single" w:sz="5" w:space="0" w:color="000000"/>
              <w:left w:val="single" w:sz="5" w:space="0" w:color="000000"/>
              <w:bottom w:val="single" w:sz="5" w:space="0" w:color="000000"/>
              <w:right w:val="single" w:sz="5" w:space="0" w:color="000000"/>
            </w:tcBorders>
            <w:vAlign w:val="center"/>
          </w:tcPr>
          <w:p w14:paraId="3B0A73FF"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B10DF1F" w14:textId="5B6B786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120</w:t>
            </w:r>
          </w:p>
        </w:tc>
        <w:tc>
          <w:tcPr>
            <w:tcW w:w="528" w:type="pct"/>
            <w:tcBorders>
              <w:top w:val="single" w:sz="5" w:space="0" w:color="000000"/>
              <w:left w:val="single" w:sz="5" w:space="0" w:color="000000"/>
              <w:bottom w:val="single" w:sz="5" w:space="0" w:color="000000"/>
              <w:right w:val="single" w:sz="5" w:space="0" w:color="000000"/>
            </w:tcBorders>
            <w:vAlign w:val="center"/>
          </w:tcPr>
          <w:p w14:paraId="714C67CC"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B36FE83"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DFE9248" w14:textId="15A1D55A" w:rsidR="008D1E93" w:rsidRDefault="008D1E93" w:rsidP="008D1E93">
            <w:pPr>
              <w:jc w:val="center"/>
              <w:rPr>
                <w:rFonts w:ascii="Arial" w:hAnsi="Arial" w:cs="Arial"/>
                <w:color w:val="000000"/>
                <w:position w:val="-2"/>
                <w:sz w:val="18"/>
                <w:szCs w:val="18"/>
              </w:rPr>
            </w:pPr>
          </w:p>
        </w:tc>
      </w:tr>
      <w:tr w:rsidR="008D1E93" w:rsidRPr="00542BE3" w14:paraId="51605BE3" w14:textId="77777777" w:rsidTr="008D1E93">
        <w:trPr>
          <w:trHeight w:val="176"/>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36B9F70F" w14:textId="77777777" w:rsidR="008D1E93" w:rsidRDefault="008D1E93" w:rsidP="00267FCA">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1747BDBD" w14:textId="77777777" w:rsidR="008D1E93" w:rsidRDefault="008D1E9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507D9CB" w14:textId="5FD70411"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P</w:t>
            </w:r>
            <w:r w:rsidRPr="008D1E93">
              <w:rPr>
                <w:rFonts w:ascii="Arial" w:hAnsi="Arial" w:cs="Arial"/>
                <w:color w:val="000000"/>
                <w:position w:val="-2"/>
                <w:sz w:val="18"/>
                <w:szCs w:val="18"/>
              </w:rPr>
              <w:t>okrov za jušno skodelico iz nerjavečega jekla</w:t>
            </w:r>
          </w:p>
        </w:tc>
        <w:tc>
          <w:tcPr>
            <w:tcW w:w="528" w:type="pct"/>
            <w:tcBorders>
              <w:top w:val="single" w:sz="5" w:space="0" w:color="000000"/>
              <w:left w:val="single" w:sz="5" w:space="0" w:color="000000"/>
              <w:bottom w:val="single" w:sz="5" w:space="0" w:color="000000"/>
              <w:right w:val="single" w:sz="5" w:space="0" w:color="000000"/>
            </w:tcBorders>
            <w:vAlign w:val="center"/>
          </w:tcPr>
          <w:p w14:paraId="793B3CB6"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094FC4A" w14:textId="1CDA623C"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800</w:t>
            </w:r>
          </w:p>
        </w:tc>
        <w:tc>
          <w:tcPr>
            <w:tcW w:w="528" w:type="pct"/>
            <w:tcBorders>
              <w:top w:val="single" w:sz="5" w:space="0" w:color="000000"/>
              <w:left w:val="single" w:sz="5" w:space="0" w:color="000000"/>
              <w:bottom w:val="single" w:sz="5" w:space="0" w:color="000000"/>
              <w:right w:val="single" w:sz="5" w:space="0" w:color="000000"/>
            </w:tcBorders>
            <w:vAlign w:val="center"/>
          </w:tcPr>
          <w:p w14:paraId="1E9F8B8F"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9B9BD58"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646B37C" w14:textId="01F66831" w:rsidR="008D1E93" w:rsidRDefault="008D1E93" w:rsidP="008D1E93">
            <w:pPr>
              <w:jc w:val="center"/>
              <w:rPr>
                <w:rFonts w:ascii="Arial" w:hAnsi="Arial" w:cs="Arial"/>
                <w:color w:val="000000"/>
                <w:position w:val="-2"/>
                <w:sz w:val="18"/>
                <w:szCs w:val="18"/>
              </w:rPr>
            </w:pPr>
          </w:p>
        </w:tc>
      </w:tr>
      <w:tr w:rsidR="008D1E93" w:rsidRPr="00542BE3" w14:paraId="67195E3E" w14:textId="77777777" w:rsidTr="008D1E93">
        <w:trPr>
          <w:trHeight w:val="176"/>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9BF894D" w14:textId="3C205791" w:rsidR="008D1E93" w:rsidRDefault="008D1E93" w:rsidP="008D1E93">
            <w:pPr>
              <w:jc w:val="right"/>
              <w:rPr>
                <w:rFonts w:ascii="Arial" w:hAnsi="Arial" w:cs="Arial"/>
                <w:color w:val="000000"/>
                <w:position w:val="-2"/>
                <w:sz w:val="18"/>
                <w:szCs w:val="18"/>
              </w:rPr>
            </w:pPr>
            <w:r>
              <w:rPr>
                <w:rFonts w:ascii="Arial" w:hAnsi="Arial" w:cs="Arial"/>
                <w:color w:val="000000"/>
                <w:position w:val="-2"/>
                <w:sz w:val="18"/>
                <w:szCs w:val="18"/>
              </w:rPr>
              <w:t>Ponudbena cena za sklop 3: »Nakup in dobava skodelic za juho s pokrovom iz nerjavečega jekla«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140307C5"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34DDE44"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D54BE67" w14:textId="77777777" w:rsidR="008D1E93" w:rsidRDefault="008D1E93" w:rsidP="008D1E93">
            <w:pPr>
              <w:jc w:val="center"/>
              <w:rPr>
                <w:rFonts w:ascii="Arial" w:hAnsi="Arial" w:cs="Arial"/>
                <w:color w:val="000000"/>
                <w:position w:val="-2"/>
                <w:sz w:val="18"/>
                <w:szCs w:val="18"/>
              </w:rPr>
            </w:pPr>
          </w:p>
        </w:tc>
      </w:tr>
      <w:tr w:rsidR="008D1E93" w:rsidRPr="00542BE3" w14:paraId="79121671" w14:textId="4A3E99C4" w:rsidTr="008D1E93">
        <w:trPr>
          <w:trHeight w:val="75"/>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1C7D3A3E" w14:textId="77777777" w:rsidR="008D1E93" w:rsidRPr="00542BE3" w:rsidRDefault="008D1E9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4</w:t>
            </w:r>
          </w:p>
        </w:tc>
        <w:tc>
          <w:tcPr>
            <w:tcW w:w="1534" w:type="pct"/>
            <w:vMerge w:val="restart"/>
            <w:tcBorders>
              <w:top w:val="single" w:sz="5" w:space="0" w:color="000000"/>
              <w:left w:val="single" w:sz="5" w:space="0" w:color="000000"/>
              <w:right w:val="single" w:sz="5" w:space="0" w:color="000000"/>
            </w:tcBorders>
            <w:vAlign w:val="center"/>
          </w:tcPr>
          <w:p w14:paraId="0B301FBD" w14:textId="77777777" w:rsidR="008D1E93" w:rsidRPr="00542BE3" w:rsidRDefault="008D1E9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individualnih termoportov za porcioniranje in transport hrane, z vložno posodo in pokrovi</w:t>
            </w:r>
          </w:p>
        </w:tc>
        <w:tc>
          <w:tcPr>
            <w:tcW w:w="528" w:type="pct"/>
            <w:tcBorders>
              <w:top w:val="single" w:sz="5" w:space="0" w:color="000000"/>
              <w:left w:val="single" w:sz="5" w:space="0" w:color="000000"/>
              <w:bottom w:val="single" w:sz="5" w:space="0" w:color="000000"/>
              <w:right w:val="single" w:sz="5" w:space="0" w:color="000000"/>
            </w:tcBorders>
            <w:vAlign w:val="center"/>
          </w:tcPr>
          <w:p w14:paraId="2108BD70" w14:textId="611342D2"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In</w:t>
            </w:r>
            <w:r w:rsidRPr="008D1E93">
              <w:rPr>
                <w:rFonts w:ascii="Arial" w:hAnsi="Arial" w:cs="Arial"/>
                <w:color w:val="000000"/>
                <w:position w:val="-2"/>
                <w:sz w:val="18"/>
                <w:szCs w:val="18"/>
              </w:rPr>
              <w:t>dividualni termoport za transport hrane brez polnilne posode (ZGORNJI IN SPODNJI DEL)</w:t>
            </w:r>
          </w:p>
        </w:tc>
        <w:tc>
          <w:tcPr>
            <w:tcW w:w="528" w:type="pct"/>
            <w:tcBorders>
              <w:top w:val="single" w:sz="5" w:space="0" w:color="000000"/>
              <w:left w:val="single" w:sz="5" w:space="0" w:color="000000"/>
              <w:bottom w:val="single" w:sz="5" w:space="0" w:color="000000"/>
              <w:right w:val="single" w:sz="5" w:space="0" w:color="000000"/>
            </w:tcBorders>
            <w:vAlign w:val="center"/>
          </w:tcPr>
          <w:p w14:paraId="67583A11"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EB889D9" w14:textId="40550FF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528" w:type="pct"/>
            <w:tcBorders>
              <w:top w:val="single" w:sz="5" w:space="0" w:color="000000"/>
              <w:left w:val="single" w:sz="5" w:space="0" w:color="000000"/>
              <w:bottom w:val="single" w:sz="5" w:space="0" w:color="000000"/>
              <w:right w:val="single" w:sz="5" w:space="0" w:color="000000"/>
            </w:tcBorders>
            <w:vAlign w:val="center"/>
          </w:tcPr>
          <w:p w14:paraId="488D2458"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9B82DFD"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E9DC43A" w14:textId="49B432AC" w:rsidR="008D1E93" w:rsidRDefault="008D1E93" w:rsidP="008D1E93">
            <w:pPr>
              <w:jc w:val="center"/>
              <w:rPr>
                <w:rFonts w:ascii="Arial" w:hAnsi="Arial" w:cs="Arial"/>
                <w:color w:val="000000"/>
                <w:position w:val="-2"/>
                <w:sz w:val="18"/>
                <w:szCs w:val="18"/>
              </w:rPr>
            </w:pPr>
          </w:p>
        </w:tc>
      </w:tr>
      <w:tr w:rsidR="008D1E93" w:rsidRPr="00542BE3" w14:paraId="31020BDB" w14:textId="77777777" w:rsidTr="008D1E93">
        <w:trPr>
          <w:trHeight w:val="74"/>
        </w:trPr>
        <w:tc>
          <w:tcPr>
            <w:tcW w:w="298" w:type="pct"/>
            <w:vMerge/>
            <w:tcBorders>
              <w:left w:val="single" w:sz="5" w:space="0" w:color="000000"/>
              <w:right w:val="single" w:sz="5" w:space="0" w:color="000000"/>
            </w:tcBorders>
            <w:tcMar>
              <w:top w:w="135" w:type="dxa"/>
              <w:bottom w:w="135" w:type="dxa"/>
            </w:tcMar>
            <w:vAlign w:val="center"/>
          </w:tcPr>
          <w:p w14:paraId="42C7CECD" w14:textId="77777777" w:rsidR="008D1E93" w:rsidRDefault="008D1E93" w:rsidP="00267FCA">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06556159" w14:textId="77777777" w:rsidR="008D1E93" w:rsidRDefault="008D1E9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1260080" w14:textId="51E92408"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I</w:t>
            </w:r>
            <w:r w:rsidR="00C044E7">
              <w:rPr>
                <w:rFonts w:ascii="Arial" w:hAnsi="Arial" w:cs="Arial"/>
                <w:color w:val="000000"/>
                <w:position w:val="-2"/>
                <w:sz w:val="18"/>
                <w:szCs w:val="18"/>
              </w:rPr>
              <w:t>n</w:t>
            </w:r>
            <w:r w:rsidRPr="008D1E93">
              <w:rPr>
                <w:rFonts w:ascii="Arial" w:hAnsi="Arial" w:cs="Arial"/>
                <w:color w:val="000000"/>
                <w:position w:val="-2"/>
                <w:sz w:val="18"/>
                <w:szCs w:val="18"/>
              </w:rPr>
              <w:t xml:space="preserve">dividualni termoport za transport hrane brez polnilne posode </w:t>
            </w:r>
            <w:r w:rsidR="00C044E7">
              <w:rPr>
                <w:rFonts w:ascii="Arial" w:hAnsi="Arial" w:cs="Arial"/>
                <w:color w:val="000000"/>
                <w:position w:val="-2"/>
                <w:sz w:val="18"/>
                <w:szCs w:val="18"/>
              </w:rPr>
              <w:t>(</w:t>
            </w:r>
            <w:r w:rsidRPr="008D1E93">
              <w:rPr>
                <w:rFonts w:ascii="Arial" w:hAnsi="Arial" w:cs="Arial"/>
                <w:color w:val="000000"/>
                <w:position w:val="-2"/>
                <w:sz w:val="18"/>
                <w:szCs w:val="18"/>
              </w:rPr>
              <w:t>SPODNJI DEL</w:t>
            </w:r>
            <w:r w:rsidR="00C044E7">
              <w:rPr>
                <w:rFonts w:ascii="Arial" w:hAnsi="Arial" w:cs="Arial"/>
                <w:color w:val="000000"/>
                <w:position w:val="-2"/>
                <w:sz w:val="18"/>
                <w:szCs w:val="18"/>
              </w:rPr>
              <w:t>)</w:t>
            </w:r>
          </w:p>
        </w:tc>
        <w:tc>
          <w:tcPr>
            <w:tcW w:w="528" w:type="pct"/>
            <w:tcBorders>
              <w:top w:val="single" w:sz="5" w:space="0" w:color="000000"/>
              <w:left w:val="single" w:sz="5" w:space="0" w:color="000000"/>
              <w:bottom w:val="single" w:sz="5" w:space="0" w:color="000000"/>
              <w:right w:val="single" w:sz="5" w:space="0" w:color="000000"/>
            </w:tcBorders>
            <w:vAlign w:val="center"/>
          </w:tcPr>
          <w:p w14:paraId="69EE0138"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AB1AF90" w14:textId="2E742278"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70</w:t>
            </w:r>
          </w:p>
        </w:tc>
        <w:tc>
          <w:tcPr>
            <w:tcW w:w="528" w:type="pct"/>
            <w:tcBorders>
              <w:top w:val="single" w:sz="5" w:space="0" w:color="000000"/>
              <w:left w:val="single" w:sz="5" w:space="0" w:color="000000"/>
              <w:bottom w:val="single" w:sz="5" w:space="0" w:color="000000"/>
              <w:right w:val="single" w:sz="5" w:space="0" w:color="000000"/>
            </w:tcBorders>
            <w:vAlign w:val="center"/>
          </w:tcPr>
          <w:p w14:paraId="3DA90892"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8BA9A0A"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48442C4" w14:textId="5E4611CE" w:rsidR="008D1E93" w:rsidRDefault="008D1E93" w:rsidP="008D1E93">
            <w:pPr>
              <w:jc w:val="center"/>
              <w:rPr>
                <w:rFonts w:ascii="Arial" w:hAnsi="Arial" w:cs="Arial"/>
                <w:color w:val="000000"/>
                <w:position w:val="-2"/>
                <w:sz w:val="18"/>
                <w:szCs w:val="18"/>
              </w:rPr>
            </w:pPr>
          </w:p>
        </w:tc>
      </w:tr>
      <w:tr w:rsidR="008D1E93" w:rsidRPr="00542BE3" w14:paraId="69F169C4" w14:textId="77777777" w:rsidTr="008D1E93">
        <w:trPr>
          <w:trHeight w:val="74"/>
        </w:trPr>
        <w:tc>
          <w:tcPr>
            <w:tcW w:w="298" w:type="pct"/>
            <w:vMerge/>
            <w:tcBorders>
              <w:left w:val="single" w:sz="5" w:space="0" w:color="000000"/>
              <w:right w:val="single" w:sz="5" w:space="0" w:color="000000"/>
            </w:tcBorders>
            <w:tcMar>
              <w:top w:w="135" w:type="dxa"/>
              <w:bottom w:w="135" w:type="dxa"/>
            </w:tcMar>
            <w:vAlign w:val="center"/>
          </w:tcPr>
          <w:p w14:paraId="368DA24E" w14:textId="77777777" w:rsidR="008D1E93" w:rsidRDefault="008D1E93" w:rsidP="00267FCA">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72986AB1" w14:textId="77777777" w:rsidR="008D1E93" w:rsidRDefault="008D1E9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3F897D7" w14:textId="018E06D2"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K</w:t>
            </w:r>
            <w:r w:rsidRPr="008D1E93">
              <w:rPr>
                <w:rFonts w:ascii="Arial" w:hAnsi="Arial" w:cs="Arial"/>
                <w:color w:val="000000"/>
                <w:position w:val="-2"/>
                <w:sz w:val="18"/>
                <w:szCs w:val="18"/>
              </w:rPr>
              <w:t>rožnik vogalni za glavo jed za termoport</w:t>
            </w:r>
          </w:p>
        </w:tc>
        <w:tc>
          <w:tcPr>
            <w:tcW w:w="528" w:type="pct"/>
            <w:tcBorders>
              <w:top w:val="single" w:sz="5" w:space="0" w:color="000000"/>
              <w:left w:val="single" w:sz="5" w:space="0" w:color="000000"/>
              <w:bottom w:val="single" w:sz="5" w:space="0" w:color="000000"/>
              <w:right w:val="single" w:sz="5" w:space="0" w:color="000000"/>
            </w:tcBorders>
            <w:vAlign w:val="center"/>
          </w:tcPr>
          <w:p w14:paraId="62E5E7C6"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8F97A83" w14:textId="087C0BEE"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300</w:t>
            </w:r>
          </w:p>
        </w:tc>
        <w:tc>
          <w:tcPr>
            <w:tcW w:w="528" w:type="pct"/>
            <w:tcBorders>
              <w:top w:val="single" w:sz="5" w:space="0" w:color="000000"/>
              <w:left w:val="single" w:sz="5" w:space="0" w:color="000000"/>
              <w:bottom w:val="single" w:sz="5" w:space="0" w:color="000000"/>
              <w:right w:val="single" w:sz="5" w:space="0" w:color="000000"/>
            </w:tcBorders>
            <w:vAlign w:val="center"/>
          </w:tcPr>
          <w:p w14:paraId="05DDB66E"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5AC4E56"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C41F8C4" w14:textId="59307B57" w:rsidR="008D1E93" w:rsidRDefault="008D1E93" w:rsidP="008D1E93">
            <w:pPr>
              <w:jc w:val="center"/>
              <w:rPr>
                <w:rFonts w:ascii="Arial" w:hAnsi="Arial" w:cs="Arial"/>
                <w:color w:val="000000"/>
                <w:position w:val="-2"/>
                <w:sz w:val="18"/>
                <w:szCs w:val="18"/>
              </w:rPr>
            </w:pPr>
          </w:p>
        </w:tc>
      </w:tr>
      <w:tr w:rsidR="008D1E93" w:rsidRPr="00542BE3" w14:paraId="702B6551" w14:textId="77777777" w:rsidTr="008D1E93">
        <w:trPr>
          <w:trHeight w:val="74"/>
        </w:trPr>
        <w:tc>
          <w:tcPr>
            <w:tcW w:w="298" w:type="pct"/>
            <w:vMerge/>
            <w:tcBorders>
              <w:left w:val="single" w:sz="5" w:space="0" w:color="000000"/>
              <w:right w:val="single" w:sz="5" w:space="0" w:color="000000"/>
            </w:tcBorders>
            <w:tcMar>
              <w:top w:w="135" w:type="dxa"/>
              <w:bottom w:w="135" w:type="dxa"/>
            </w:tcMar>
            <w:vAlign w:val="center"/>
          </w:tcPr>
          <w:p w14:paraId="6D7379FD" w14:textId="77777777" w:rsidR="008D1E93" w:rsidRDefault="008D1E93" w:rsidP="00267FCA">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021BCD6F" w14:textId="77777777" w:rsidR="008D1E93" w:rsidRDefault="008D1E9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BCA83E3" w14:textId="03188153"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P</w:t>
            </w:r>
            <w:r w:rsidRPr="008D1E93">
              <w:rPr>
                <w:rFonts w:ascii="Arial" w:hAnsi="Arial" w:cs="Arial"/>
                <w:color w:val="000000"/>
                <w:position w:val="-2"/>
                <w:sz w:val="18"/>
                <w:szCs w:val="18"/>
              </w:rPr>
              <w:t xml:space="preserve">okrov vogalnega </w:t>
            </w:r>
            <w:r w:rsidRPr="008D1E93">
              <w:rPr>
                <w:rFonts w:ascii="Arial" w:hAnsi="Arial" w:cs="Arial"/>
                <w:color w:val="000000"/>
                <w:position w:val="-2"/>
                <w:sz w:val="18"/>
                <w:szCs w:val="18"/>
              </w:rPr>
              <w:lastRenderedPageBreak/>
              <w:t>krožnika za glavo jed  za termoport</w:t>
            </w:r>
          </w:p>
        </w:tc>
        <w:tc>
          <w:tcPr>
            <w:tcW w:w="528" w:type="pct"/>
            <w:tcBorders>
              <w:top w:val="single" w:sz="5" w:space="0" w:color="000000"/>
              <w:left w:val="single" w:sz="5" w:space="0" w:color="000000"/>
              <w:bottom w:val="single" w:sz="5" w:space="0" w:color="000000"/>
              <w:right w:val="single" w:sz="5" w:space="0" w:color="000000"/>
            </w:tcBorders>
            <w:vAlign w:val="center"/>
          </w:tcPr>
          <w:p w14:paraId="233299A5"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73D2448" w14:textId="70974D51"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50</w:t>
            </w:r>
          </w:p>
        </w:tc>
        <w:tc>
          <w:tcPr>
            <w:tcW w:w="528" w:type="pct"/>
            <w:tcBorders>
              <w:top w:val="single" w:sz="5" w:space="0" w:color="000000"/>
              <w:left w:val="single" w:sz="5" w:space="0" w:color="000000"/>
              <w:bottom w:val="single" w:sz="5" w:space="0" w:color="000000"/>
              <w:right w:val="single" w:sz="5" w:space="0" w:color="000000"/>
            </w:tcBorders>
            <w:vAlign w:val="center"/>
          </w:tcPr>
          <w:p w14:paraId="2FA5DA17"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8AC6878"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FA4CBCD" w14:textId="412D23FD" w:rsidR="008D1E93" w:rsidRDefault="008D1E93" w:rsidP="008D1E93">
            <w:pPr>
              <w:jc w:val="center"/>
              <w:rPr>
                <w:rFonts w:ascii="Arial" w:hAnsi="Arial" w:cs="Arial"/>
                <w:color w:val="000000"/>
                <w:position w:val="-2"/>
                <w:sz w:val="18"/>
                <w:szCs w:val="18"/>
              </w:rPr>
            </w:pPr>
          </w:p>
        </w:tc>
      </w:tr>
      <w:tr w:rsidR="008D1E93" w:rsidRPr="00542BE3" w14:paraId="3CA7C878" w14:textId="77777777" w:rsidTr="008D1E93">
        <w:trPr>
          <w:trHeight w:val="74"/>
        </w:trPr>
        <w:tc>
          <w:tcPr>
            <w:tcW w:w="298" w:type="pct"/>
            <w:vMerge/>
            <w:tcBorders>
              <w:left w:val="single" w:sz="5" w:space="0" w:color="000000"/>
              <w:right w:val="single" w:sz="5" w:space="0" w:color="000000"/>
            </w:tcBorders>
            <w:tcMar>
              <w:top w:w="135" w:type="dxa"/>
              <w:bottom w:w="135" w:type="dxa"/>
            </w:tcMar>
            <w:vAlign w:val="center"/>
          </w:tcPr>
          <w:p w14:paraId="4BDAD022" w14:textId="77777777" w:rsidR="008D1E93" w:rsidRDefault="008D1E93" w:rsidP="00267FCA">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246F7DFF" w14:textId="77777777" w:rsidR="008D1E93" w:rsidRDefault="008D1E9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DDD014F" w14:textId="47D3F7B4"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S</w:t>
            </w:r>
            <w:r w:rsidRPr="008D1E93">
              <w:rPr>
                <w:rFonts w:ascii="Arial" w:hAnsi="Arial" w:cs="Arial"/>
                <w:color w:val="000000"/>
                <w:position w:val="-2"/>
                <w:sz w:val="18"/>
                <w:szCs w:val="18"/>
              </w:rPr>
              <w:t>kodelica za juho za termoport</w:t>
            </w:r>
          </w:p>
        </w:tc>
        <w:tc>
          <w:tcPr>
            <w:tcW w:w="528" w:type="pct"/>
            <w:tcBorders>
              <w:top w:val="single" w:sz="5" w:space="0" w:color="000000"/>
              <w:left w:val="single" w:sz="5" w:space="0" w:color="000000"/>
              <w:bottom w:val="single" w:sz="5" w:space="0" w:color="000000"/>
              <w:right w:val="single" w:sz="5" w:space="0" w:color="000000"/>
            </w:tcBorders>
            <w:vAlign w:val="center"/>
          </w:tcPr>
          <w:p w14:paraId="628817CD"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A060717" w14:textId="719C21C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200</w:t>
            </w:r>
          </w:p>
        </w:tc>
        <w:tc>
          <w:tcPr>
            <w:tcW w:w="528" w:type="pct"/>
            <w:tcBorders>
              <w:top w:val="single" w:sz="5" w:space="0" w:color="000000"/>
              <w:left w:val="single" w:sz="5" w:space="0" w:color="000000"/>
              <w:bottom w:val="single" w:sz="5" w:space="0" w:color="000000"/>
              <w:right w:val="single" w:sz="5" w:space="0" w:color="000000"/>
            </w:tcBorders>
            <w:vAlign w:val="center"/>
          </w:tcPr>
          <w:p w14:paraId="744ABB3E"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1FE3B12"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4416AB7" w14:textId="660DE37C" w:rsidR="008D1E93" w:rsidRDefault="008D1E93" w:rsidP="008D1E93">
            <w:pPr>
              <w:jc w:val="center"/>
              <w:rPr>
                <w:rFonts w:ascii="Arial" w:hAnsi="Arial" w:cs="Arial"/>
                <w:color w:val="000000"/>
                <w:position w:val="-2"/>
                <w:sz w:val="18"/>
                <w:szCs w:val="18"/>
              </w:rPr>
            </w:pPr>
          </w:p>
        </w:tc>
      </w:tr>
      <w:tr w:rsidR="008D1E93" w:rsidRPr="00542BE3" w14:paraId="17698662" w14:textId="77777777" w:rsidTr="008D1E93">
        <w:trPr>
          <w:trHeight w:val="74"/>
        </w:trPr>
        <w:tc>
          <w:tcPr>
            <w:tcW w:w="298" w:type="pct"/>
            <w:vMerge/>
            <w:tcBorders>
              <w:left w:val="single" w:sz="5" w:space="0" w:color="000000"/>
              <w:right w:val="single" w:sz="5" w:space="0" w:color="000000"/>
            </w:tcBorders>
            <w:tcMar>
              <w:top w:w="135" w:type="dxa"/>
              <w:bottom w:w="135" w:type="dxa"/>
            </w:tcMar>
            <w:vAlign w:val="center"/>
          </w:tcPr>
          <w:p w14:paraId="0BC28335" w14:textId="77777777" w:rsidR="008D1E93" w:rsidRDefault="008D1E93" w:rsidP="00267FCA">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4030330A" w14:textId="77777777" w:rsidR="008D1E93" w:rsidRDefault="008D1E9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6E05B9F" w14:textId="41A05433"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P</w:t>
            </w:r>
            <w:r w:rsidRPr="008D1E93">
              <w:rPr>
                <w:rFonts w:ascii="Arial" w:hAnsi="Arial" w:cs="Arial"/>
                <w:color w:val="000000"/>
                <w:position w:val="-2"/>
                <w:sz w:val="18"/>
                <w:szCs w:val="18"/>
              </w:rPr>
              <w:t>okrov za skodelico za juho za termopor</w:t>
            </w:r>
            <w:r>
              <w:rPr>
                <w:rFonts w:ascii="Arial" w:hAnsi="Arial" w:cs="Arial"/>
                <w:color w:val="000000"/>
                <w:position w:val="-2"/>
                <w:sz w:val="18"/>
                <w:szCs w:val="18"/>
              </w:rPr>
              <w:t>t</w:t>
            </w:r>
          </w:p>
        </w:tc>
        <w:tc>
          <w:tcPr>
            <w:tcW w:w="528" w:type="pct"/>
            <w:tcBorders>
              <w:top w:val="single" w:sz="5" w:space="0" w:color="000000"/>
              <w:left w:val="single" w:sz="5" w:space="0" w:color="000000"/>
              <w:bottom w:val="single" w:sz="5" w:space="0" w:color="000000"/>
              <w:right w:val="single" w:sz="5" w:space="0" w:color="000000"/>
            </w:tcBorders>
            <w:vAlign w:val="center"/>
          </w:tcPr>
          <w:p w14:paraId="082797E4"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1FAB0FC" w14:textId="041E6F4C"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60</w:t>
            </w:r>
          </w:p>
        </w:tc>
        <w:tc>
          <w:tcPr>
            <w:tcW w:w="528" w:type="pct"/>
            <w:tcBorders>
              <w:top w:val="single" w:sz="5" w:space="0" w:color="000000"/>
              <w:left w:val="single" w:sz="5" w:space="0" w:color="000000"/>
              <w:bottom w:val="single" w:sz="5" w:space="0" w:color="000000"/>
              <w:right w:val="single" w:sz="5" w:space="0" w:color="000000"/>
            </w:tcBorders>
            <w:vAlign w:val="center"/>
          </w:tcPr>
          <w:p w14:paraId="3964A55D"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528B753"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422D59C" w14:textId="7BD148BC" w:rsidR="008D1E93" w:rsidRDefault="008D1E93" w:rsidP="008D1E93">
            <w:pPr>
              <w:jc w:val="center"/>
              <w:rPr>
                <w:rFonts w:ascii="Arial" w:hAnsi="Arial" w:cs="Arial"/>
                <w:color w:val="000000"/>
                <w:position w:val="-2"/>
                <w:sz w:val="18"/>
                <w:szCs w:val="18"/>
              </w:rPr>
            </w:pPr>
          </w:p>
        </w:tc>
      </w:tr>
      <w:tr w:rsidR="008D1E93" w:rsidRPr="00542BE3" w14:paraId="67D0BB97" w14:textId="77777777" w:rsidTr="00557A72">
        <w:trPr>
          <w:trHeight w:val="74"/>
        </w:trPr>
        <w:tc>
          <w:tcPr>
            <w:tcW w:w="298" w:type="pct"/>
            <w:vMerge/>
            <w:tcBorders>
              <w:left w:val="single" w:sz="5" w:space="0" w:color="000000"/>
              <w:right w:val="single" w:sz="5" w:space="0" w:color="000000"/>
            </w:tcBorders>
            <w:tcMar>
              <w:top w:w="135" w:type="dxa"/>
              <w:bottom w:w="135" w:type="dxa"/>
            </w:tcMar>
            <w:vAlign w:val="center"/>
          </w:tcPr>
          <w:p w14:paraId="465526BB" w14:textId="77777777" w:rsidR="008D1E93" w:rsidRDefault="008D1E93" w:rsidP="00267FCA">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4BBBB890" w14:textId="77777777" w:rsidR="008D1E93" w:rsidRDefault="008D1E9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8699003" w14:textId="1CD9802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S</w:t>
            </w:r>
            <w:r w:rsidRPr="008D1E93">
              <w:rPr>
                <w:rFonts w:ascii="Arial" w:hAnsi="Arial" w:cs="Arial"/>
                <w:color w:val="000000"/>
                <w:position w:val="-2"/>
                <w:sz w:val="18"/>
                <w:szCs w:val="18"/>
              </w:rPr>
              <w:t>kleda vogalna za solato za termoport</w:t>
            </w:r>
          </w:p>
        </w:tc>
        <w:tc>
          <w:tcPr>
            <w:tcW w:w="528" w:type="pct"/>
            <w:tcBorders>
              <w:top w:val="single" w:sz="5" w:space="0" w:color="000000"/>
              <w:left w:val="single" w:sz="5" w:space="0" w:color="000000"/>
              <w:bottom w:val="single" w:sz="5" w:space="0" w:color="000000"/>
              <w:right w:val="single" w:sz="5" w:space="0" w:color="000000"/>
            </w:tcBorders>
            <w:vAlign w:val="center"/>
          </w:tcPr>
          <w:p w14:paraId="34C6B56E"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62B1DD8" w14:textId="324287EC"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300</w:t>
            </w:r>
          </w:p>
        </w:tc>
        <w:tc>
          <w:tcPr>
            <w:tcW w:w="528" w:type="pct"/>
            <w:tcBorders>
              <w:top w:val="single" w:sz="5" w:space="0" w:color="000000"/>
              <w:left w:val="single" w:sz="5" w:space="0" w:color="000000"/>
              <w:bottom w:val="single" w:sz="5" w:space="0" w:color="000000"/>
              <w:right w:val="single" w:sz="5" w:space="0" w:color="000000"/>
            </w:tcBorders>
            <w:vAlign w:val="center"/>
          </w:tcPr>
          <w:p w14:paraId="7F24BBFC"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F4CAE8E"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BA443FA" w14:textId="5718AB1E" w:rsidR="008D1E93" w:rsidRDefault="008D1E93" w:rsidP="008D1E93">
            <w:pPr>
              <w:jc w:val="center"/>
              <w:rPr>
                <w:rFonts w:ascii="Arial" w:hAnsi="Arial" w:cs="Arial"/>
                <w:color w:val="000000"/>
                <w:position w:val="-2"/>
                <w:sz w:val="18"/>
                <w:szCs w:val="18"/>
              </w:rPr>
            </w:pPr>
          </w:p>
        </w:tc>
      </w:tr>
      <w:tr w:rsidR="008D1E93" w:rsidRPr="00542BE3" w14:paraId="0E9C8717" w14:textId="77777777" w:rsidTr="008D1E93">
        <w:trPr>
          <w:trHeight w:val="74"/>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53F12A5E" w14:textId="77777777" w:rsidR="008D1E93" w:rsidRDefault="008D1E93" w:rsidP="00267FCA">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65F341A5" w14:textId="77777777" w:rsidR="008D1E93" w:rsidRDefault="008D1E9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02A4D8E" w14:textId="1AAB9B9F"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P</w:t>
            </w:r>
            <w:r w:rsidRPr="008D1E93">
              <w:rPr>
                <w:rFonts w:ascii="Arial" w:hAnsi="Arial" w:cs="Arial"/>
                <w:color w:val="000000"/>
                <w:position w:val="-2"/>
                <w:sz w:val="18"/>
                <w:szCs w:val="18"/>
              </w:rPr>
              <w:t>okrov za skledo vogalno za solato za termoport</w:t>
            </w:r>
          </w:p>
        </w:tc>
        <w:tc>
          <w:tcPr>
            <w:tcW w:w="528" w:type="pct"/>
            <w:tcBorders>
              <w:top w:val="single" w:sz="5" w:space="0" w:color="000000"/>
              <w:left w:val="single" w:sz="5" w:space="0" w:color="000000"/>
              <w:bottom w:val="single" w:sz="5" w:space="0" w:color="000000"/>
              <w:right w:val="single" w:sz="5" w:space="0" w:color="000000"/>
            </w:tcBorders>
            <w:vAlign w:val="center"/>
          </w:tcPr>
          <w:p w14:paraId="31EE08AB"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3CF57EC" w14:textId="11880389"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100</w:t>
            </w:r>
          </w:p>
        </w:tc>
        <w:tc>
          <w:tcPr>
            <w:tcW w:w="528" w:type="pct"/>
            <w:tcBorders>
              <w:top w:val="single" w:sz="5" w:space="0" w:color="000000"/>
              <w:left w:val="single" w:sz="5" w:space="0" w:color="000000"/>
              <w:bottom w:val="single" w:sz="5" w:space="0" w:color="000000"/>
              <w:right w:val="single" w:sz="5" w:space="0" w:color="000000"/>
            </w:tcBorders>
            <w:vAlign w:val="center"/>
          </w:tcPr>
          <w:p w14:paraId="146CBD5F"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AA9A7AD"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9925A3C" w14:textId="77777777" w:rsidR="008D1E93" w:rsidRDefault="008D1E93" w:rsidP="008D1E93">
            <w:pPr>
              <w:jc w:val="center"/>
              <w:rPr>
                <w:rFonts w:ascii="Arial" w:hAnsi="Arial" w:cs="Arial"/>
                <w:color w:val="000000"/>
                <w:position w:val="-2"/>
                <w:sz w:val="18"/>
                <w:szCs w:val="18"/>
              </w:rPr>
            </w:pPr>
          </w:p>
        </w:tc>
      </w:tr>
      <w:tr w:rsidR="008D1E93" w:rsidRPr="00542BE3" w14:paraId="302254AA" w14:textId="77777777" w:rsidTr="008D1E93">
        <w:trPr>
          <w:trHeight w:val="74"/>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50E5DA8" w14:textId="45B5E7C6" w:rsidR="008D1E93" w:rsidRDefault="008D1E93" w:rsidP="008D1E93">
            <w:pPr>
              <w:jc w:val="right"/>
              <w:rPr>
                <w:rFonts w:ascii="Arial" w:hAnsi="Arial" w:cs="Arial"/>
                <w:color w:val="000000"/>
                <w:position w:val="-2"/>
                <w:sz w:val="18"/>
                <w:szCs w:val="18"/>
              </w:rPr>
            </w:pPr>
            <w:r>
              <w:rPr>
                <w:rFonts w:ascii="Arial" w:hAnsi="Arial" w:cs="Arial"/>
                <w:color w:val="000000"/>
                <w:position w:val="-2"/>
                <w:sz w:val="18"/>
                <w:szCs w:val="18"/>
              </w:rPr>
              <w:t>Ponudbena cena za sklop 4: »Nakup in dobava individualnih termoportov za porcioniranje in transport hrane, z vložno posodo in pokrovi«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432BF63C"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8922D8C" w14:textId="77777777" w:rsidR="008D1E93" w:rsidRDefault="008D1E93" w:rsidP="008D1E9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AEA0DDA" w14:textId="77777777" w:rsidR="008D1E93" w:rsidRDefault="008D1E93" w:rsidP="008D1E93">
            <w:pPr>
              <w:jc w:val="center"/>
              <w:rPr>
                <w:rFonts w:ascii="Arial" w:hAnsi="Arial" w:cs="Arial"/>
                <w:color w:val="000000"/>
                <w:position w:val="-2"/>
                <w:sz w:val="18"/>
                <w:szCs w:val="18"/>
              </w:rPr>
            </w:pPr>
          </w:p>
        </w:tc>
      </w:tr>
      <w:tr w:rsidR="00FB53E3" w:rsidRPr="00542BE3" w14:paraId="203D4207" w14:textId="657DBE9C" w:rsidTr="00FB53E3">
        <w:trPr>
          <w:trHeight w:val="88"/>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45F3F738" w14:textId="77777777" w:rsidR="00FB53E3" w:rsidRPr="00542BE3" w:rsidRDefault="00FB53E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5</w:t>
            </w:r>
          </w:p>
        </w:tc>
        <w:tc>
          <w:tcPr>
            <w:tcW w:w="1534" w:type="pct"/>
            <w:vMerge w:val="restart"/>
            <w:tcBorders>
              <w:top w:val="single" w:sz="5" w:space="0" w:color="000000"/>
              <w:left w:val="single" w:sz="5" w:space="0" w:color="000000"/>
              <w:right w:val="single" w:sz="5" w:space="0" w:color="000000"/>
            </w:tcBorders>
            <w:vAlign w:val="center"/>
          </w:tcPr>
          <w:p w14:paraId="3B5FF716" w14:textId="58E38E5F" w:rsidR="00FB53E3" w:rsidRPr="00542BE3" w:rsidRDefault="008241C7" w:rsidP="00267FCA">
            <w:pPr>
              <w:jc w:val="center"/>
              <w:rPr>
                <w:rFonts w:ascii="Arial" w:hAnsi="Arial" w:cs="Arial"/>
                <w:color w:val="000000"/>
                <w:position w:val="-2"/>
                <w:sz w:val="18"/>
                <w:szCs w:val="18"/>
                <w:highlight w:val="yellow"/>
              </w:rPr>
            </w:pPr>
            <w:r w:rsidRPr="008241C7">
              <w:rPr>
                <w:rFonts w:ascii="Arial" w:hAnsi="Arial" w:cs="Arial"/>
                <w:color w:val="000000"/>
                <w:position w:val="-2"/>
                <w:sz w:val="18"/>
                <w:szCs w:val="18"/>
              </w:rPr>
              <w:t>Nakup in dobava skodelic iz umetne mase</w:t>
            </w:r>
          </w:p>
        </w:tc>
        <w:tc>
          <w:tcPr>
            <w:tcW w:w="528" w:type="pct"/>
            <w:tcBorders>
              <w:top w:val="single" w:sz="5" w:space="0" w:color="000000"/>
              <w:left w:val="single" w:sz="5" w:space="0" w:color="000000"/>
              <w:bottom w:val="single" w:sz="5" w:space="0" w:color="000000"/>
              <w:right w:val="single" w:sz="5" w:space="0" w:color="000000"/>
            </w:tcBorders>
            <w:vAlign w:val="center"/>
          </w:tcPr>
          <w:p w14:paraId="687E1B46" w14:textId="36D3390A" w:rsidR="00FB53E3" w:rsidRDefault="00FB53E3" w:rsidP="00FB53E3">
            <w:pPr>
              <w:jc w:val="center"/>
              <w:rPr>
                <w:rFonts w:ascii="Arial" w:hAnsi="Arial" w:cs="Arial"/>
                <w:color w:val="000000"/>
                <w:position w:val="-2"/>
                <w:sz w:val="18"/>
                <w:szCs w:val="18"/>
              </w:rPr>
            </w:pPr>
            <w:r>
              <w:rPr>
                <w:rFonts w:ascii="Arial" w:hAnsi="Arial" w:cs="Arial"/>
                <w:color w:val="000000"/>
                <w:position w:val="-2"/>
                <w:sz w:val="18"/>
                <w:szCs w:val="18"/>
              </w:rPr>
              <w:t>S</w:t>
            </w:r>
            <w:r w:rsidRPr="00FB53E3">
              <w:rPr>
                <w:rFonts w:ascii="Arial" w:hAnsi="Arial" w:cs="Arial"/>
                <w:color w:val="000000"/>
                <w:position w:val="-2"/>
                <w:sz w:val="18"/>
                <w:szCs w:val="18"/>
              </w:rPr>
              <w:t>kodelica za topli napitek</w:t>
            </w:r>
          </w:p>
        </w:tc>
        <w:tc>
          <w:tcPr>
            <w:tcW w:w="528" w:type="pct"/>
            <w:tcBorders>
              <w:top w:val="single" w:sz="5" w:space="0" w:color="000000"/>
              <w:left w:val="single" w:sz="5" w:space="0" w:color="000000"/>
              <w:bottom w:val="single" w:sz="5" w:space="0" w:color="000000"/>
              <w:right w:val="single" w:sz="5" w:space="0" w:color="000000"/>
            </w:tcBorders>
            <w:vAlign w:val="center"/>
          </w:tcPr>
          <w:p w14:paraId="48E93CBF"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6CC4FF1" w14:textId="1B81AE48" w:rsidR="00FB53E3" w:rsidRDefault="00FB53E3" w:rsidP="00FB53E3">
            <w:pPr>
              <w:jc w:val="center"/>
              <w:rPr>
                <w:rFonts w:ascii="Arial" w:hAnsi="Arial" w:cs="Arial"/>
                <w:color w:val="000000"/>
                <w:position w:val="-2"/>
                <w:sz w:val="18"/>
                <w:szCs w:val="18"/>
              </w:rPr>
            </w:pPr>
            <w:r>
              <w:rPr>
                <w:rFonts w:ascii="Arial" w:hAnsi="Arial" w:cs="Arial"/>
                <w:color w:val="000000"/>
                <w:position w:val="-2"/>
                <w:sz w:val="18"/>
                <w:szCs w:val="18"/>
              </w:rPr>
              <w:t>1</w:t>
            </w:r>
            <w:r w:rsidR="00530986">
              <w:rPr>
                <w:rFonts w:ascii="Arial" w:hAnsi="Arial" w:cs="Arial"/>
                <w:color w:val="000000"/>
                <w:position w:val="-2"/>
                <w:sz w:val="18"/>
                <w:szCs w:val="18"/>
              </w:rPr>
              <w:t>.</w:t>
            </w:r>
            <w:r>
              <w:rPr>
                <w:rFonts w:ascii="Arial" w:hAnsi="Arial" w:cs="Arial"/>
                <w:color w:val="000000"/>
                <w:position w:val="-2"/>
                <w:sz w:val="18"/>
                <w:szCs w:val="18"/>
              </w:rPr>
              <w:t>600</w:t>
            </w:r>
          </w:p>
        </w:tc>
        <w:tc>
          <w:tcPr>
            <w:tcW w:w="528" w:type="pct"/>
            <w:tcBorders>
              <w:top w:val="single" w:sz="5" w:space="0" w:color="000000"/>
              <w:left w:val="single" w:sz="5" w:space="0" w:color="000000"/>
              <w:bottom w:val="single" w:sz="5" w:space="0" w:color="000000"/>
              <w:right w:val="single" w:sz="5" w:space="0" w:color="000000"/>
            </w:tcBorders>
            <w:vAlign w:val="center"/>
          </w:tcPr>
          <w:p w14:paraId="5723A13F"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CEDDFC8"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40642D6" w14:textId="1071600A" w:rsidR="00FB53E3" w:rsidRDefault="00FB53E3" w:rsidP="00FB53E3">
            <w:pPr>
              <w:jc w:val="center"/>
              <w:rPr>
                <w:rFonts w:ascii="Arial" w:hAnsi="Arial" w:cs="Arial"/>
                <w:color w:val="000000"/>
                <w:position w:val="-2"/>
                <w:sz w:val="18"/>
                <w:szCs w:val="18"/>
              </w:rPr>
            </w:pPr>
          </w:p>
        </w:tc>
      </w:tr>
      <w:tr w:rsidR="00FB53E3" w:rsidRPr="00542BE3" w14:paraId="35DF4DE8" w14:textId="77777777" w:rsidTr="0063753F">
        <w:trPr>
          <w:trHeight w:val="88"/>
        </w:trPr>
        <w:tc>
          <w:tcPr>
            <w:tcW w:w="298" w:type="pct"/>
            <w:vMerge/>
            <w:tcBorders>
              <w:left w:val="single" w:sz="5" w:space="0" w:color="000000"/>
              <w:bottom w:val="single" w:sz="4" w:space="0" w:color="auto"/>
              <w:right w:val="single" w:sz="5" w:space="0" w:color="000000"/>
            </w:tcBorders>
            <w:tcMar>
              <w:top w:w="135" w:type="dxa"/>
              <w:bottom w:w="135" w:type="dxa"/>
            </w:tcMar>
            <w:vAlign w:val="center"/>
          </w:tcPr>
          <w:p w14:paraId="64D2AA9A" w14:textId="77777777" w:rsidR="00FB53E3" w:rsidRDefault="00FB53E3" w:rsidP="00267FCA">
            <w:pPr>
              <w:jc w:val="center"/>
              <w:rPr>
                <w:rFonts w:ascii="Arial" w:hAnsi="Arial" w:cs="Arial"/>
                <w:color w:val="000000"/>
                <w:position w:val="-2"/>
                <w:sz w:val="18"/>
                <w:szCs w:val="18"/>
              </w:rPr>
            </w:pPr>
          </w:p>
        </w:tc>
        <w:tc>
          <w:tcPr>
            <w:tcW w:w="1534" w:type="pct"/>
            <w:vMerge/>
            <w:tcBorders>
              <w:left w:val="single" w:sz="5" w:space="0" w:color="000000"/>
              <w:bottom w:val="single" w:sz="4" w:space="0" w:color="auto"/>
              <w:right w:val="single" w:sz="5" w:space="0" w:color="000000"/>
            </w:tcBorders>
            <w:vAlign w:val="center"/>
          </w:tcPr>
          <w:p w14:paraId="00E7C225" w14:textId="77777777" w:rsidR="00FB53E3" w:rsidRDefault="00FB53E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4" w:space="0" w:color="auto"/>
              <w:right w:val="single" w:sz="5" w:space="0" w:color="000000"/>
            </w:tcBorders>
            <w:vAlign w:val="center"/>
          </w:tcPr>
          <w:p w14:paraId="4BE93BAE" w14:textId="0DA71F41" w:rsidR="00FB53E3" w:rsidRDefault="00FB53E3" w:rsidP="00FB53E3">
            <w:pPr>
              <w:jc w:val="center"/>
              <w:rPr>
                <w:rFonts w:ascii="Arial" w:hAnsi="Arial" w:cs="Arial"/>
                <w:color w:val="000000"/>
                <w:position w:val="-2"/>
                <w:sz w:val="18"/>
                <w:szCs w:val="18"/>
              </w:rPr>
            </w:pPr>
            <w:r>
              <w:rPr>
                <w:rFonts w:ascii="Arial" w:hAnsi="Arial" w:cs="Arial"/>
                <w:color w:val="000000"/>
                <w:position w:val="-2"/>
                <w:sz w:val="18"/>
                <w:szCs w:val="18"/>
              </w:rPr>
              <w:t>S</w:t>
            </w:r>
            <w:r w:rsidRPr="00FB53E3">
              <w:rPr>
                <w:rFonts w:ascii="Arial" w:hAnsi="Arial" w:cs="Arial"/>
                <w:color w:val="000000"/>
                <w:position w:val="-2"/>
                <w:sz w:val="18"/>
                <w:szCs w:val="18"/>
              </w:rPr>
              <w:t>kodelica za hladni napitek</w:t>
            </w:r>
          </w:p>
        </w:tc>
        <w:tc>
          <w:tcPr>
            <w:tcW w:w="528" w:type="pct"/>
            <w:tcBorders>
              <w:top w:val="single" w:sz="5" w:space="0" w:color="000000"/>
              <w:left w:val="single" w:sz="5" w:space="0" w:color="000000"/>
              <w:bottom w:val="single" w:sz="4" w:space="0" w:color="auto"/>
              <w:right w:val="single" w:sz="5" w:space="0" w:color="000000"/>
            </w:tcBorders>
            <w:vAlign w:val="center"/>
          </w:tcPr>
          <w:p w14:paraId="4DA36F15"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4" w:space="0" w:color="auto"/>
              <w:right w:val="single" w:sz="5" w:space="0" w:color="000000"/>
            </w:tcBorders>
            <w:vAlign w:val="center"/>
          </w:tcPr>
          <w:p w14:paraId="11E94F8D" w14:textId="738A74D2" w:rsidR="00FB53E3" w:rsidRDefault="00FB53E3" w:rsidP="00FB53E3">
            <w:pPr>
              <w:jc w:val="center"/>
              <w:rPr>
                <w:rFonts w:ascii="Arial" w:hAnsi="Arial" w:cs="Arial"/>
                <w:color w:val="000000"/>
                <w:position w:val="-2"/>
                <w:sz w:val="18"/>
                <w:szCs w:val="18"/>
              </w:rPr>
            </w:pPr>
            <w:r>
              <w:rPr>
                <w:rFonts w:ascii="Arial" w:hAnsi="Arial" w:cs="Arial"/>
                <w:color w:val="000000"/>
                <w:position w:val="-2"/>
                <w:sz w:val="18"/>
                <w:szCs w:val="18"/>
              </w:rPr>
              <w:t>1</w:t>
            </w:r>
            <w:r w:rsidR="00530986">
              <w:rPr>
                <w:rFonts w:ascii="Arial" w:hAnsi="Arial" w:cs="Arial"/>
                <w:color w:val="000000"/>
                <w:position w:val="-2"/>
                <w:sz w:val="18"/>
                <w:szCs w:val="18"/>
              </w:rPr>
              <w:t>.</w:t>
            </w:r>
            <w:r>
              <w:rPr>
                <w:rFonts w:ascii="Arial" w:hAnsi="Arial" w:cs="Arial"/>
                <w:color w:val="000000"/>
                <w:position w:val="-2"/>
                <w:sz w:val="18"/>
                <w:szCs w:val="18"/>
              </w:rPr>
              <w:t>150</w:t>
            </w:r>
          </w:p>
        </w:tc>
        <w:tc>
          <w:tcPr>
            <w:tcW w:w="528" w:type="pct"/>
            <w:tcBorders>
              <w:top w:val="single" w:sz="5" w:space="0" w:color="000000"/>
              <w:left w:val="single" w:sz="5" w:space="0" w:color="000000"/>
              <w:bottom w:val="single" w:sz="4" w:space="0" w:color="auto"/>
              <w:right w:val="single" w:sz="5" w:space="0" w:color="000000"/>
            </w:tcBorders>
            <w:vAlign w:val="center"/>
          </w:tcPr>
          <w:p w14:paraId="3E9D7C4F"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AB6C35B"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60FC401" w14:textId="12CFE0A1" w:rsidR="00FB53E3" w:rsidRDefault="00FB53E3" w:rsidP="00FB53E3">
            <w:pPr>
              <w:jc w:val="center"/>
              <w:rPr>
                <w:rFonts w:ascii="Arial" w:hAnsi="Arial" w:cs="Arial"/>
                <w:color w:val="000000"/>
                <w:position w:val="-2"/>
                <w:sz w:val="18"/>
                <w:szCs w:val="18"/>
              </w:rPr>
            </w:pPr>
          </w:p>
        </w:tc>
      </w:tr>
      <w:tr w:rsidR="00FB53E3" w:rsidRPr="00542BE3" w14:paraId="07B579CC" w14:textId="77777777" w:rsidTr="0063753F">
        <w:trPr>
          <w:trHeight w:val="88"/>
        </w:trPr>
        <w:tc>
          <w:tcPr>
            <w:tcW w:w="3416"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5" w:type="dxa"/>
              <w:bottom w:w="135" w:type="dxa"/>
            </w:tcMar>
            <w:vAlign w:val="center"/>
          </w:tcPr>
          <w:p w14:paraId="67EE1046" w14:textId="2CD9C035" w:rsidR="00FB53E3" w:rsidRDefault="00FB53E3" w:rsidP="00FB53E3">
            <w:pPr>
              <w:jc w:val="right"/>
              <w:rPr>
                <w:rFonts w:ascii="Arial" w:hAnsi="Arial" w:cs="Arial"/>
                <w:color w:val="000000"/>
                <w:position w:val="-2"/>
                <w:sz w:val="18"/>
                <w:szCs w:val="18"/>
              </w:rPr>
            </w:pPr>
            <w:r>
              <w:rPr>
                <w:rFonts w:ascii="Arial" w:hAnsi="Arial" w:cs="Arial"/>
                <w:color w:val="000000"/>
                <w:position w:val="-2"/>
                <w:sz w:val="18"/>
                <w:szCs w:val="18"/>
              </w:rPr>
              <w:t>Ponudbena cena za sklop 5: »</w:t>
            </w:r>
            <w:r w:rsidR="008241C7" w:rsidRPr="008241C7">
              <w:rPr>
                <w:rFonts w:ascii="Arial" w:hAnsi="Arial" w:cs="Arial"/>
                <w:color w:val="000000"/>
                <w:position w:val="-2"/>
                <w:sz w:val="18"/>
                <w:szCs w:val="18"/>
              </w:rPr>
              <w:t>Nakup in dobava skodelic iz umetne mase</w:t>
            </w:r>
            <w:r>
              <w:rPr>
                <w:rFonts w:ascii="Arial" w:hAnsi="Arial" w:cs="Arial"/>
                <w:color w:val="000000"/>
                <w:position w:val="-2"/>
                <w:sz w:val="18"/>
                <w:szCs w:val="18"/>
              </w:rPr>
              <w:t>« SKUPAJ:</w:t>
            </w:r>
          </w:p>
        </w:tc>
        <w:tc>
          <w:tcPr>
            <w:tcW w:w="528" w:type="pct"/>
            <w:tcBorders>
              <w:top w:val="single" w:sz="4" w:space="0" w:color="auto"/>
              <w:left w:val="single" w:sz="4" w:space="0" w:color="auto"/>
              <w:bottom w:val="single" w:sz="4" w:space="0" w:color="auto"/>
              <w:right w:val="single" w:sz="4" w:space="0" w:color="auto"/>
            </w:tcBorders>
            <w:vAlign w:val="center"/>
          </w:tcPr>
          <w:p w14:paraId="32F32DDD"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4" w:space="0" w:color="auto"/>
              <w:bottom w:val="single" w:sz="5" w:space="0" w:color="000000"/>
              <w:right w:val="single" w:sz="5" w:space="0" w:color="000000"/>
            </w:tcBorders>
            <w:vAlign w:val="center"/>
          </w:tcPr>
          <w:p w14:paraId="3633485C"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86BB96D" w14:textId="77777777" w:rsidR="00FB53E3" w:rsidRDefault="00FB53E3" w:rsidP="00FB53E3">
            <w:pPr>
              <w:jc w:val="center"/>
              <w:rPr>
                <w:rFonts w:ascii="Arial" w:hAnsi="Arial" w:cs="Arial"/>
                <w:color w:val="000000"/>
                <w:position w:val="-2"/>
                <w:sz w:val="18"/>
                <w:szCs w:val="18"/>
              </w:rPr>
            </w:pPr>
          </w:p>
        </w:tc>
      </w:tr>
      <w:tr w:rsidR="008241C7" w:rsidRPr="00542BE3" w14:paraId="2675C412" w14:textId="1F3ECF41" w:rsidTr="0063753F">
        <w:trPr>
          <w:trHeight w:val="1045"/>
        </w:trPr>
        <w:tc>
          <w:tcPr>
            <w:tcW w:w="298" w:type="pct"/>
            <w:tcBorders>
              <w:top w:val="single" w:sz="4" w:space="0" w:color="auto"/>
              <w:left w:val="single" w:sz="5" w:space="0" w:color="000000"/>
              <w:bottom w:val="single" w:sz="6" w:space="0" w:color="000000"/>
              <w:right w:val="single" w:sz="5" w:space="0" w:color="000000"/>
            </w:tcBorders>
            <w:tcMar>
              <w:top w:w="135" w:type="dxa"/>
              <w:bottom w:w="135" w:type="dxa"/>
            </w:tcMar>
            <w:vAlign w:val="center"/>
          </w:tcPr>
          <w:p w14:paraId="691AD9B6" w14:textId="77777777" w:rsidR="008241C7" w:rsidRPr="008241C7" w:rsidRDefault="008241C7" w:rsidP="00267FCA">
            <w:pPr>
              <w:jc w:val="center"/>
              <w:rPr>
                <w:rFonts w:ascii="Arial" w:hAnsi="Arial" w:cs="Arial"/>
                <w:color w:val="000000"/>
                <w:position w:val="-2"/>
                <w:sz w:val="18"/>
                <w:szCs w:val="18"/>
                <w:highlight w:val="yellow"/>
              </w:rPr>
            </w:pPr>
            <w:r w:rsidRPr="008241C7">
              <w:rPr>
                <w:rFonts w:ascii="Arial" w:hAnsi="Arial" w:cs="Arial"/>
                <w:color w:val="000000"/>
                <w:position w:val="-2"/>
                <w:sz w:val="18"/>
                <w:szCs w:val="18"/>
              </w:rPr>
              <w:t>6</w:t>
            </w:r>
          </w:p>
        </w:tc>
        <w:tc>
          <w:tcPr>
            <w:tcW w:w="1534" w:type="pct"/>
            <w:tcBorders>
              <w:top w:val="single" w:sz="4" w:space="0" w:color="auto"/>
              <w:left w:val="single" w:sz="5" w:space="0" w:color="000000"/>
              <w:bottom w:val="single" w:sz="6" w:space="0" w:color="000000"/>
              <w:right w:val="single" w:sz="5" w:space="0" w:color="000000"/>
            </w:tcBorders>
            <w:vAlign w:val="center"/>
          </w:tcPr>
          <w:p w14:paraId="461F0CC9" w14:textId="38AF8819" w:rsidR="008241C7" w:rsidRPr="008241C7" w:rsidRDefault="008241C7" w:rsidP="00267FCA">
            <w:pPr>
              <w:jc w:val="center"/>
              <w:rPr>
                <w:rFonts w:ascii="Arial" w:hAnsi="Arial" w:cs="Arial"/>
                <w:color w:val="000000"/>
                <w:position w:val="-2"/>
                <w:sz w:val="18"/>
                <w:szCs w:val="18"/>
                <w:highlight w:val="yellow"/>
              </w:rPr>
            </w:pPr>
            <w:r w:rsidRPr="008241C7">
              <w:rPr>
                <w:rFonts w:ascii="Arial" w:hAnsi="Arial" w:cs="Arial"/>
                <w:color w:val="000000"/>
                <w:position w:val="-2"/>
                <w:sz w:val="18"/>
                <w:szCs w:val="18"/>
              </w:rPr>
              <w:t>Nakup in dobava pokrovov za skodelice iz umetne mase za topli napitek</w:t>
            </w:r>
          </w:p>
        </w:tc>
        <w:tc>
          <w:tcPr>
            <w:tcW w:w="528" w:type="pct"/>
            <w:tcBorders>
              <w:top w:val="single" w:sz="4" w:space="0" w:color="auto"/>
              <w:left w:val="single" w:sz="5" w:space="0" w:color="000000"/>
              <w:bottom w:val="single" w:sz="6" w:space="0" w:color="000000"/>
              <w:right w:val="single" w:sz="5" w:space="0" w:color="000000"/>
            </w:tcBorders>
            <w:vAlign w:val="center"/>
          </w:tcPr>
          <w:p w14:paraId="11EA4278" w14:textId="7E351768" w:rsidR="008241C7" w:rsidRPr="008241C7" w:rsidRDefault="008241C7" w:rsidP="00FB53E3">
            <w:pPr>
              <w:jc w:val="center"/>
              <w:rPr>
                <w:rFonts w:ascii="Arial" w:hAnsi="Arial" w:cs="Arial"/>
                <w:color w:val="000000"/>
                <w:position w:val="-2"/>
                <w:sz w:val="18"/>
                <w:szCs w:val="18"/>
              </w:rPr>
            </w:pPr>
            <w:r>
              <w:rPr>
                <w:rFonts w:ascii="Arial" w:hAnsi="Arial" w:cs="Arial"/>
                <w:color w:val="000000"/>
                <w:position w:val="-2"/>
                <w:sz w:val="18"/>
                <w:szCs w:val="18"/>
              </w:rPr>
              <w:t>P</w:t>
            </w:r>
            <w:r w:rsidRPr="00FB53E3">
              <w:rPr>
                <w:rFonts w:ascii="Arial" w:hAnsi="Arial" w:cs="Arial"/>
                <w:color w:val="000000"/>
                <w:position w:val="-2"/>
                <w:sz w:val="18"/>
                <w:szCs w:val="18"/>
              </w:rPr>
              <w:t>okrov za skodelico za topli napitek</w:t>
            </w:r>
          </w:p>
        </w:tc>
        <w:tc>
          <w:tcPr>
            <w:tcW w:w="528" w:type="pct"/>
            <w:tcBorders>
              <w:top w:val="single" w:sz="4" w:space="0" w:color="auto"/>
              <w:left w:val="single" w:sz="5" w:space="0" w:color="000000"/>
              <w:bottom w:val="single" w:sz="6" w:space="0" w:color="000000"/>
              <w:right w:val="single" w:sz="5" w:space="0" w:color="000000"/>
            </w:tcBorders>
            <w:vAlign w:val="center"/>
          </w:tcPr>
          <w:p w14:paraId="6304AC5D" w14:textId="77777777" w:rsidR="008241C7" w:rsidRPr="008241C7" w:rsidRDefault="008241C7" w:rsidP="00FB53E3">
            <w:pPr>
              <w:jc w:val="center"/>
              <w:rPr>
                <w:rFonts w:ascii="Arial" w:hAnsi="Arial" w:cs="Arial"/>
                <w:color w:val="000000"/>
                <w:position w:val="-2"/>
                <w:sz w:val="18"/>
                <w:szCs w:val="18"/>
              </w:rPr>
            </w:pPr>
          </w:p>
        </w:tc>
        <w:tc>
          <w:tcPr>
            <w:tcW w:w="528" w:type="pct"/>
            <w:tcBorders>
              <w:top w:val="single" w:sz="4" w:space="0" w:color="auto"/>
              <w:left w:val="single" w:sz="5" w:space="0" w:color="000000"/>
              <w:bottom w:val="single" w:sz="6" w:space="0" w:color="000000"/>
              <w:right w:val="single" w:sz="5" w:space="0" w:color="000000"/>
            </w:tcBorders>
            <w:vAlign w:val="center"/>
          </w:tcPr>
          <w:p w14:paraId="45556385" w14:textId="26A1969B" w:rsidR="008241C7" w:rsidRPr="008241C7" w:rsidRDefault="008241C7" w:rsidP="00FB53E3">
            <w:pPr>
              <w:jc w:val="center"/>
              <w:rPr>
                <w:rFonts w:ascii="Arial" w:hAnsi="Arial" w:cs="Arial"/>
                <w:color w:val="000000"/>
                <w:position w:val="-2"/>
                <w:sz w:val="18"/>
                <w:szCs w:val="18"/>
              </w:rPr>
            </w:pPr>
            <w:r>
              <w:rPr>
                <w:rFonts w:ascii="Arial" w:hAnsi="Arial" w:cs="Arial"/>
                <w:color w:val="000000"/>
                <w:position w:val="-2"/>
                <w:sz w:val="18"/>
                <w:szCs w:val="18"/>
              </w:rPr>
              <w:t>1.000</w:t>
            </w:r>
          </w:p>
        </w:tc>
        <w:tc>
          <w:tcPr>
            <w:tcW w:w="528" w:type="pct"/>
            <w:tcBorders>
              <w:top w:val="single" w:sz="4" w:space="0" w:color="auto"/>
              <w:left w:val="single" w:sz="5" w:space="0" w:color="000000"/>
              <w:bottom w:val="single" w:sz="6" w:space="0" w:color="000000"/>
              <w:right w:val="single" w:sz="5" w:space="0" w:color="000000"/>
            </w:tcBorders>
            <w:vAlign w:val="center"/>
          </w:tcPr>
          <w:p w14:paraId="77D7C931" w14:textId="77777777" w:rsidR="008241C7" w:rsidRDefault="008241C7"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6" w:space="0" w:color="000000"/>
              <w:right w:val="single" w:sz="5" w:space="0" w:color="000000"/>
            </w:tcBorders>
            <w:vAlign w:val="center"/>
          </w:tcPr>
          <w:p w14:paraId="2C4E61E0" w14:textId="77777777" w:rsidR="008241C7" w:rsidRDefault="008241C7"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6" w:space="0" w:color="000000"/>
              <w:right w:val="single" w:sz="5" w:space="0" w:color="000000"/>
            </w:tcBorders>
            <w:vAlign w:val="center"/>
          </w:tcPr>
          <w:p w14:paraId="47A1BD57" w14:textId="3DE83FF4" w:rsidR="008241C7" w:rsidRDefault="008241C7" w:rsidP="00FB53E3">
            <w:pPr>
              <w:jc w:val="center"/>
              <w:rPr>
                <w:rFonts w:ascii="Arial" w:hAnsi="Arial" w:cs="Arial"/>
                <w:color w:val="000000"/>
                <w:position w:val="-2"/>
                <w:sz w:val="18"/>
                <w:szCs w:val="18"/>
              </w:rPr>
            </w:pPr>
          </w:p>
        </w:tc>
      </w:tr>
      <w:tr w:rsidR="008241C7" w:rsidRPr="00542BE3" w14:paraId="23E2ED95" w14:textId="77777777" w:rsidTr="0063753F">
        <w:trPr>
          <w:trHeight w:val="83"/>
        </w:trPr>
        <w:tc>
          <w:tcPr>
            <w:tcW w:w="3416" w:type="pct"/>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5744F2C2" w14:textId="3EC168BB" w:rsidR="008241C7" w:rsidRDefault="008241C7" w:rsidP="0063753F">
            <w:pPr>
              <w:jc w:val="right"/>
              <w:rPr>
                <w:rFonts w:ascii="Arial" w:hAnsi="Arial" w:cs="Arial"/>
                <w:color w:val="000000"/>
                <w:position w:val="-2"/>
                <w:sz w:val="18"/>
                <w:szCs w:val="18"/>
              </w:rPr>
            </w:pPr>
            <w:r>
              <w:rPr>
                <w:rFonts w:ascii="Arial" w:hAnsi="Arial" w:cs="Arial"/>
                <w:color w:val="000000"/>
                <w:position w:val="-2"/>
                <w:sz w:val="18"/>
                <w:szCs w:val="18"/>
              </w:rPr>
              <w:lastRenderedPageBreak/>
              <w:t>Ponudbena cena za sklop 6: »</w:t>
            </w:r>
            <w:r w:rsidRPr="008241C7">
              <w:rPr>
                <w:rFonts w:ascii="Arial" w:hAnsi="Arial" w:cs="Arial"/>
                <w:color w:val="000000"/>
                <w:position w:val="-2"/>
                <w:sz w:val="18"/>
                <w:szCs w:val="18"/>
              </w:rPr>
              <w:t>Nakup in dobava pokrovov za skodelice iz umetne mase za topli napitek</w:t>
            </w:r>
            <w:r>
              <w:rPr>
                <w:rFonts w:ascii="Arial" w:hAnsi="Arial" w:cs="Arial"/>
                <w:color w:val="000000"/>
                <w:position w:val="-2"/>
                <w:sz w:val="18"/>
                <w:szCs w:val="18"/>
              </w:rPr>
              <w:t>« SKUPAJ:</w:t>
            </w:r>
          </w:p>
        </w:tc>
        <w:tc>
          <w:tcPr>
            <w:tcW w:w="528" w:type="pct"/>
            <w:tcBorders>
              <w:top w:val="single" w:sz="6" w:space="0" w:color="000000"/>
              <w:left w:val="single" w:sz="6" w:space="0" w:color="000000"/>
              <w:bottom w:val="single" w:sz="6" w:space="0" w:color="000000"/>
              <w:right w:val="single" w:sz="6" w:space="0" w:color="000000"/>
            </w:tcBorders>
            <w:vAlign w:val="center"/>
          </w:tcPr>
          <w:p w14:paraId="0B21EBE6" w14:textId="77777777" w:rsidR="008241C7" w:rsidRDefault="008241C7" w:rsidP="00FB53E3">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2F638DDA" w14:textId="77777777" w:rsidR="008241C7" w:rsidRDefault="008241C7" w:rsidP="00FB53E3">
            <w:pPr>
              <w:jc w:val="center"/>
              <w:rPr>
                <w:rFonts w:ascii="Arial" w:hAnsi="Arial" w:cs="Arial"/>
                <w:color w:val="000000"/>
                <w:position w:val="-2"/>
                <w:sz w:val="18"/>
                <w:szCs w:val="18"/>
              </w:rPr>
            </w:pPr>
          </w:p>
        </w:tc>
        <w:tc>
          <w:tcPr>
            <w:tcW w:w="528" w:type="pct"/>
            <w:tcBorders>
              <w:top w:val="single" w:sz="6" w:space="0" w:color="000000"/>
              <w:left w:val="single" w:sz="6" w:space="0" w:color="000000"/>
              <w:bottom w:val="single" w:sz="6" w:space="0" w:color="000000"/>
              <w:right w:val="single" w:sz="6" w:space="0" w:color="000000"/>
            </w:tcBorders>
            <w:vAlign w:val="center"/>
          </w:tcPr>
          <w:p w14:paraId="1945BFFC" w14:textId="77777777" w:rsidR="008241C7" w:rsidRDefault="008241C7" w:rsidP="00FB53E3">
            <w:pPr>
              <w:jc w:val="center"/>
              <w:rPr>
                <w:rFonts w:ascii="Arial" w:hAnsi="Arial" w:cs="Arial"/>
                <w:color w:val="000000"/>
                <w:position w:val="-2"/>
                <w:sz w:val="18"/>
                <w:szCs w:val="18"/>
              </w:rPr>
            </w:pPr>
          </w:p>
        </w:tc>
      </w:tr>
      <w:tr w:rsidR="008241C7" w:rsidRPr="00542BE3" w14:paraId="0EF98771" w14:textId="77777777" w:rsidTr="0063753F">
        <w:trPr>
          <w:trHeight w:val="83"/>
        </w:trPr>
        <w:tc>
          <w:tcPr>
            <w:tcW w:w="298"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656864FC" w14:textId="41DA7F37" w:rsidR="008241C7" w:rsidRDefault="008241C7" w:rsidP="00267FCA">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1534" w:type="pct"/>
            <w:tcBorders>
              <w:top w:val="single" w:sz="6" w:space="0" w:color="000000"/>
              <w:left w:val="single" w:sz="5" w:space="0" w:color="000000"/>
              <w:bottom w:val="single" w:sz="5" w:space="0" w:color="000000"/>
              <w:right w:val="single" w:sz="5" w:space="0" w:color="000000"/>
            </w:tcBorders>
            <w:vAlign w:val="center"/>
          </w:tcPr>
          <w:p w14:paraId="70F702FE" w14:textId="32D1A0E8" w:rsidR="008241C7" w:rsidRDefault="008241C7" w:rsidP="00267FCA">
            <w:pPr>
              <w:jc w:val="center"/>
              <w:rPr>
                <w:rFonts w:ascii="Arial" w:hAnsi="Arial" w:cs="Arial"/>
                <w:color w:val="000000"/>
                <w:position w:val="-2"/>
                <w:sz w:val="18"/>
                <w:szCs w:val="18"/>
              </w:rPr>
            </w:pPr>
            <w:r w:rsidRPr="008241C7">
              <w:rPr>
                <w:rFonts w:ascii="Arial" w:hAnsi="Arial" w:cs="Arial"/>
                <w:color w:val="000000"/>
                <w:position w:val="-2"/>
                <w:sz w:val="18"/>
                <w:szCs w:val="18"/>
              </w:rPr>
              <w:t>Nakup in dobava pokrovov za skodelice iz umetne mase za hladni napitek</w:t>
            </w:r>
          </w:p>
        </w:tc>
        <w:tc>
          <w:tcPr>
            <w:tcW w:w="528" w:type="pct"/>
            <w:tcBorders>
              <w:top w:val="single" w:sz="6" w:space="0" w:color="000000"/>
              <w:left w:val="single" w:sz="5" w:space="0" w:color="000000"/>
              <w:bottom w:val="single" w:sz="5" w:space="0" w:color="000000"/>
              <w:right w:val="single" w:sz="5" w:space="0" w:color="000000"/>
            </w:tcBorders>
            <w:vAlign w:val="center"/>
          </w:tcPr>
          <w:p w14:paraId="4F3AB63F" w14:textId="6C55852F" w:rsidR="008241C7" w:rsidRDefault="008241C7" w:rsidP="00FB53E3">
            <w:pPr>
              <w:jc w:val="center"/>
              <w:rPr>
                <w:rFonts w:ascii="Arial" w:hAnsi="Arial" w:cs="Arial"/>
                <w:color w:val="000000"/>
                <w:position w:val="-2"/>
                <w:sz w:val="18"/>
                <w:szCs w:val="18"/>
              </w:rPr>
            </w:pPr>
            <w:r w:rsidRPr="008241C7">
              <w:rPr>
                <w:rFonts w:ascii="Arial" w:hAnsi="Arial" w:cs="Arial"/>
                <w:color w:val="000000"/>
                <w:position w:val="-2"/>
                <w:sz w:val="18"/>
                <w:szCs w:val="18"/>
              </w:rPr>
              <w:t>Pokrov za skodelico za hladni napitek</w:t>
            </w:r>
          </w:p>
        </w:tc>
        <w:tc>
          <w:tcPr>
            <w:tcW w:w="528" w:type="pct"/>
            <w:tcBorders>
              <w:top w:val="single" w:sz="6" w:space="0" w:color="000000"/>
              <w:left w:val="single" w:sz="5" w:space="0" w:color="000000"/>
              <w:bottom w:val="single" w:sz="5" w:space="0" w:color="000000"/>
              <w:right w:val="single" w:sz="5" w:space="0" w:color="000000"/>
            </w:tcBorders>
            <w:vAlign w:val="center"/>
          </w:tcPr>
          <w:p w14:paraId="1A6E5EFD" w14:textId="77777777" w:rsidR="008241C7" w:rsidRDefault="008241C7" w:rsidP="00FB53E3">
            <w:pPr>
              <w:jc w:val="center"/>
              <w:rPr>
                <w:rFonts w:ascii="Arial" w:hAnsi="Arial" w:cs="Arial"/>
                <w:color w:val="000000"/>
                <w:position w:val="-2"/>
                <w:sz w:val="18"/>
                <w:szCs w:val="18"/>
              </w:rPr>
            </w:pPr>
          </w:p>
        </w:tc>
        <w:tc>
          <w:tcPr>
            <w:tcW w:w="528" w:type="pct"/>
            <w:tcBorders>
              <w:top w:val="single" w:sz="6" w:space="0" w:color="000000"/>
              <w:left w:val="single" w:sz="5" w:space="0" w:color="000000"/>
              <w:bottom w:val="single" w:sz="5" w:space="0" w:color="000000"/>
              <w:right w:val="single" w:sz="5" w:space="0" w:color="000000"/>
            </w:tcBorders>
            <w:vAlign w:val="center"/>
          </w:tcPr>
          <w:p w14:paraId="173ECA0F" w14:textId="671E5ED3" w:rsidR="008241C7" w:rsidRDefault="00D95C42" w:rsidP="00FB53E3">
            <w:pPr>
              <w:jc w:val="center"/>
              <w:rPr>
                <w:rFonts w:ascii="Arial" w:hAnsi="Arial" w:cs="Arial"/>
                <w:color w:val="000000"/>
                <w:position w:val="-2"/>
                <w:sz w:val="18"/>
                <w:szCs w:val="18"/>
              </w:rPr>
            </w:pPr>
            <w:r>
              <w:rPr>
                <w:rFonts w:ascii="Arial" w:hAnsi="Arial" w:cs="Arial"/>
                <w:color w:val="000000"/>
                <w:position w:val="-2"/>
                <w:sz w:val="18"/>
                <w:szCs w:val="18"/>
              </w:rPr>
              <w:t>1.150</w:t>
            </w:r>
          </w:p>
        </w:tc>
        <w:tc>
          <w:tcPr>
            <w:tcW w:w="528" w:type="pct"/>
            <w:tcBorders>
              <w:top w:val="single" w:sz="6" w:space="0" w:color="000000"/>
              <w:left w:val="single" w:sz="5" w:space="0" w:color="000000"/>
              <w:bottom w:val="single" w:sz="5" w:space="0" w:color="000000"/>
              <w:right w:val="single" w:sz="5" w:space="0" w:color="000000"/>
            </w:tcBorders>
            <w:vAlign w:val="center"/>
          </w:tcPr>
          <w:p w14:paraId="5EDA5320" w14:textId="77777777" w:rsidR="008241C7" w:rsidRDefault="008241C7" w:rsidP="00FB53E3">
            <w:pPr>
              <w:jc w:val="center"/>
              <w:rPr>
                <w:rFonts w:ascii="Arial" w:hAnsi="Arial" w:cs="Arial"/>
                <w:color w:val="000000"/>
                <w:position w:val="-2"/>
                <w:sz w:val="18"/>
                <w:szCs w:val="18"/>
              </w:rPr>
            </w:pPr>
          </w:p>
        </w:tc>
        <w:tc>
          <w:tcPr>
            <w:tcW w:w="528" w:type="pct"/>
            <w:tcBorders>
              <w:top w:val="single" w:sz="6" w:space="0" w:color="000000"/>
              <w:left w:val="single" w:sz="5" w:space="0" w:color="000000"/>
              <w:bottom w:val="single" w:sz="5" w:space="0" w:color="000000"/>
              <w:right w:val="single" w:sz="5" w:space="0" w:color="000000"/>
            </w:tcBorders>
            <w:vAlign w:val="center"/>
          </w:tcPr>
          <w:p w14:paraId="78B3DCDF" w14:textId="77777777" w:rsidR="008241C7" w:rsidRDefault="008241C7" w:rsidP="00FB53E3">
            <w:pPr>
              <w:jc w:val="center"/>
              <w:rPr>
                <w:rFonts w:ascii="Arial" w:hAnsi="Arial" w:cs="Arial"/>
                <w:color w:val="000000"/>
                <w:position w:val="-2"/>
                <w:sz w:val="18"/>
                <w:szCs w:val="18"/>
              </w:rPr>
            </w:pPr>
          </w:p>
        </w:tc>
        <w:tc>
          <w:tcPr>
            <w:tcW w:w="528" w:type="pct"/>
            <w:tcBorders>
              <w:top w:val="single" w:sz="6" w:space="0" w:color="000000"/>
              <w:left w:val="single" w:sz="5" w:space="0" w:color="000000"/>
              <w:bottom w:val="single" w:sz="5" w:space="0" w:color="000000"/>
              <w:right w:val="single" w:sz="5" w:space="0" w:color="000000"/>
            </w:tcBorders>
            <w:vAlign w:val="center"/>
          </w:tcPr>
          <w:p w14:paraId="272D4695" w14:textId="77777777" w:rsidR="008241C7" w:rsidRDefault="008241C7" w:rsidP="00FB53E3">
            <w:pPr>
              <w:jc w:val="center"/>
              <w:rPr>
                <w:rFonts w:ascii="Arial" w:hAnsi="Arial" w:cs="Arial"/>
                <w:color w:val="000000"/>
                <w:position w:val="-2"/>
                <w:sz w:val="18"/>
                <w:szCs w:val="18"/>
              </w:rPr>
            </w:pPr>
          </w:p>
        </w:tc>
      </w:tr>
      <w:tr w:rsidR="00D95C42" w:rsidRPr="00542BE3" w14:paraId="62F6BB59" w14:textId="77777777" w:rsidTr="0063753F">
        <w:trPr>
          <w:trHeight w:val="83"/>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A94CB0F" w14:textId="7765AED3" w:rsidR="00D95C42" w:rsidRDefault="00D95C42" w:rsidP="00FB53E3">
            <w:pPr>
              <w:jc w:val="center"/>
              <w:rPr>
                <w:rFonts w:ascii="Arial" w:hAnsi="Arial" w:cs="Arial"/>
                <w:color w:val="000000"/>
                <w:position w:val="-2"/>
                <w:sz w:val="18"/>
                <w:szCs w:val="18"/>
              </w:rPr>
            </w:pPr>
            <w:r>
              <w:rPr>
                <w:rFonts w:ascii="Arial" w:hAnsi="Arial" w:cs="Arial"/>
                <w:color w:val="000000"/>
                <w:position w:val="-2"/>
                <w:sz w:val="18"/>
                <w:szCs w:val="18"/>
              </w:rPr>
              <w:t>Ponudbena cena za sklop 7: »</w:t>
            </w:r>
            <w:r w:rsidRPr="008241C7">
              <w:rPr>
                <w:rFonts w:ascii="Arial" w:hAnsi="Arial" w:cs="Arial"/>
                <w:color w:val="000000"/>
                <w:position w:val="-2"/>
                <w:sz w:val="18"/>
                <w:szCs w:val="18"/>
              </w:rPr>
              <w:t>Nakup in dobava pokrovov za skodelice iz umetne mase za hladni napitek</w:t>
            </w:r>
            <w:r>
              <w:rPr>
                <w:rFonts w:ascii="Arial" w:hAnsi="Arial" w:cs="Arial"/>
                <w:color w:val="000000"/>
                <w:position w:val="-2"/>
                <w:sz w:val="18"/>
                <w:szCs w:val="18"/>
              </w:rPr>
              <w:t>« SKUPAJ:</w:t>
            </w:r>
          </w:p>
        </w:tc>
        <w:tc>
          <w:tcPr>
            <w:tcW w:w="528" w:type="pct"/>
            <w:tcBorders>
              <w:top w:val="single" w:sz="5" w:space="0" w:color="000000"/>
              <w:left w:val="single" w:sz="5" w:space="0" w:color="000000"/>
              <w:bottom w:val="single" w:sz="4" w:space="0" w:color="auto"/>
              <w:right w:val="single" w:sz="5" w:space="0" w:color="000000"/>
            </w:tcBorders>
            <w:vAlign w:val="center"/>
          </w:tcPr>
          <w:p w14:paraId="793EC8DA" w14:textId="77777777" w:rsidR="00D95C42" w:rsidRDefault="00D95C42"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4" w:space="0" w:color="auto"/>
              <w:right w:val="single" w:sz="5" w:space="0" w:color="000000"/>
            </w:tcBorders>
            <w:vAlign w:val="center"/>
          </w:tcPr>
          <w:p w14:paraId="78AC3B31" w14:textId="77777777" w:rsidR="00D95C42" w:rsidRDefault="00D95C42"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4" w:space="0" w:color="auto"/>
              <w:right w:val="single" w:sz="5" w:space="0" w:color="000000"/>
            </w:tcBorders>
            <w:vAlign w:val="center"/>
          </w:tcPr>
          <w:p w14:paraId="0267CB81" w14:textId="77777777" w:rsidR="00D95C42" w:rsidRDefault="00D95C42" w:rsidP="00FB53E3">
            <w:pPr>
              <w:jc w:val="center"/>
              <w:rPr>
                <w:rFonts w:ascii="Arial" w:hAnsi="Arial" w:cs="Arial"/>
                <w:color w:val="000000"/>
                <w:position w:val="-2"/>
                <w:sz w:val="18"/>
                <w:szCs w:val="18"/>
              </w:rPr>
            </w:pPr>
          </w:p>
        </w:tc>
      </w:tr>
      <w:tr w:rsidR="008241C7" w:rsidRPr="00542BE3" w14:paraId="30103177" w14:textId="77777777" w:rsidTr="0063753F">
        <w:trPr>
          <w:trHeight w:val="77"/>
        </w:trPr>
        <w:tc>
          <w:tcPr>
            <w:tcW w:w="298" w:type="pct"/>
            <w:vMerge w:val="restart"/>
            <w:tcBorders>
              <w:left w:val="single" w:sz="5" w:space="0" w:color="000000"/>
              <w:right w:val="single" w:sz="5" w:space="0" w:color="000000"/>
            </w:tcBorders>
            <w:tcMar>
              <w:top w:w="135" w:type="dxa"/>
              <w:bottom w:w="135" w:type="dxa"/>
            </w:tcMar>
            <w:vAlign w:val="center"/>
          </w:tcPr>
          <w:p w14:paraId="4BBC2008" w14:textId="201B8C61" w:rsidR="008241C7" w:rsidRPr="008241C7" w:rsidRDefault="008241C7" w:rsidP="008241C7">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1534" w:type="pct"/>
            <w:vMerge w:val="restart"/>
            <w:tcBorders>
              <w:left w:val="single" w:sz="5" w:space="0" w:color="000000"/>
              <w:right w:val="single" w:sz="4" w:space="0" w:color="auto"/>
            </w:tcBorders>
            <w:vAlign w:val="center"/>
          </w:tcPr>
          <w:p w14:paraId="0B25BCEF" w14:textId="68A99BEF"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Nakup in dobava servirnih pladnjev</w:t>
            </w:r>
          </w:p>
        </w:tc>
        <w:tc>
          <w:tcPr>
            <w:tcW w:w="528" w:type="pct"/>
            <w:tcBorders>
              <w:top w:val="single" w:sz="4" w:space="0" w:color="auto"/>
              <w:left w:val="single" w:sz="4" w:space="0" w:color="auto"/>
              <w:bottom w:val="single" w:sz="4" w:space="0" w:color="auto"/>
              <w:right w:val="single" w:sz="4" w:space="0" w:color="auto"/>
            </w:tcBorders>
            <w:vAlign w:val="center"/>
          </w:tcPr>
          <w:p w14:paraId="41CDD120" w14:textId="6F42848E"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Servirni pladenj            v rjavi barvi</w:t>
            </w:r>
          </w:p>
        </w:tc>
        <w:tc>
          <w:tcPr>
            <w:tcW w:w="528" w:type="pct"/>
            <w:tcBorders>
              <w:top w:val="single" w:sz="4" w:space="0" w:color="auto"/>
              <w:left w:val="single" w:sz="4" w:space="0" w:color="auto"/>
              <w:bottom w:val="single" w:sz="4" w:space="0" w:color="auto"/>
              <w:right w:val="single" w:sz="4" w:space="0" w:color="auto"/>
            </w:tcBorders>
            <w:vAlign w:val="center"/>
          </w:tcPr>
          <w:p w14:paraId="0FDC8A3A" w14:textId="77777777" w:rsidR="008241C7" w:rsidRPr="008241C7" w:rsidRDefault="008241C7" w:rsidP="008241C7">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AAF7F21" w14:textId="058C740B"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300</w:t>
            </w:r>
          </w:p>
        </w:tc>
        <w:tc>
          <w:tcPr>
            <w:tcW w:w="528" w:type="pct"/>
            <w:tcBorders>
              <w:top w:val="single" w:sz="4" w:space="0" w:color="auto"/>
              <w:left w:val="single" w:sz="4" w:space="0" w:color="auto"/>
              <w:bottom w:val="single" w:sz="4" w:space="0" w:color="auto"/>
              <w:right w:val="single" w:sz="4" w:space="0" w:color="auto"/>
            </w:tcBorders>
            <w:vAlign w:val="center"/>
          </w:tcPr>
          <w:p w14:paraId="59ACE755" w14:textId="77777777" w:rsidR="008241C7" w:rsidRDefault="008241C7" w:rsidP="008241C7">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933999E" w14:textId="77777777" w:rsidR="008241C7" w:rsidRDefault="008241C7" w:rsidP="008241C7">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B993843" w14:textId="77777777" w:rsidR="008241C7" w:rsidRDefault="008241C7" w:rsidP="008241C7">
            <w:pPr>
              <w:jc w:val="center"/>
              <w:rPr>
                <w:rFonts w:ascii="Arial" w:hAnsi="Arial" w:cs="Arial"/>
                <w:color w:val="000000"/>
                <w:position w:val="-2"/>
                <w:sz w:val="18"/>
                <w:szCs w:val="18"/>
              </w:rPr>
            </w:pPr>
          </w:p>
        </w:tc>
      </w:tr>
      <w:tr w:rsidR="008241C7" w:rsidRPr="00542BE3" w14:paraId="577955DD" w14:textId="77777777" w:rsidTr="0063753F">
        <w:trPr>
          <w:trHeight w:val="76"/>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4A009481" w14:textId="77777777" w:rsidR="008241C7" w:rsidRPr="0063753F" w:rsidRDefault="008241C7" w:rsidP="008241C7">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4" w:space="0" w:color="auto"/>
            </w:tcBorders>
            <w:vAlign w:val="center"/>
          </w:tcPr>
          <w:p w14:paraId="134DF301" w14:textId="77777777" w:rsidR="008241C7" w:rsidRPr="0063753F" w:rsidRDefault="008241C7" w:rsidP="008241C7">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070348C" w14:textId="65E422D6"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Servirni pladenj v barvi svetel granit</w:t>
            </w:r>
          </w:p>
        </w:tc>
        <w:tc>
          <w:tcPr>
            <w:tcW w:w="528" w:type="pct"/>
            <w:tcBorders>
              <w:top w:val="single" w:sz="4" w:space="0" w:color="auto"/>
              <w:left w:val="single" w:sz="4" w:space="0" w:color="auto"/>
              <w:bottom w:val="single" w:sz="4" w:space="0" w:color="auto"/>
              <w:right w:val="single" w:sz="4" w:space="0" w:color="auto"/>
            </w:tcBorders>
            <w:vAlign w:val="center"/>
          </w:tcPr>
          <w:p w14:paraId="5B9CA7C3" w14:textId="77777777" w:rsidR="008241C7" w:rsidRPr="008241C7" w:rsidRDefault="008241C7" w:rsidP="008241C7">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3DCD9EE" w14:textId="784C6DA9"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50</w:t>
            </w:r>
          </w:p>
        </w:tc>
        <w:tc>
          <w:tcPr>
            <w:tcW w:w="528" w:type="pct"/>
            <w:tcBorders>
              <w:top w:val="single" w:sz="4" w:space="0" w:color="auto"/>
              <w:left w:val="single" w:sz="4" w:space="0" w:color="auto"/>
              <w:bottom w:val="single" w:sz="4" w:space="0" w:color="auto"/>
              <w:right w:val="single" w:sz="4" w:space="0" w:color="auto"/>
            </w:tcBorders>
            <w:vAlign w:val="center"/>
          </w:tcPr>
          <w:p w14:paraId="6AA13D20" w14:textId="77777777" w:rsidR="008241C7" w:rsidRDefault="008241C7" w:rsidP="008241C7">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6B2E145" w14:textId="77777777" w:rsidR="008241C7" w:rsidRDefault="008241C7" w:rsidP="008241C7">
            <w:pPr>
              <w:jc w:val="center"/>
              <w:rPr>
                <w:rFonts w:ascii="Arial" w:hAnsi="Arial" w:cs="Arial"/>
                <w:color w:val="000000"/>
                <w:position w:val="-2"/>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778FC71" w14:textId="77777777" w:rsidR="008241C7" w:rsidRDefault="008241C7" w:rsidP="008241C7">
            <w:pPr>
              <w:jc w:val="center"/>
              <w:rPr>
                <w:rFonts w:ascii="Arial" w:hAnsi="Arial" w:cs="Arial"/>
                <w:color w:val="000000"/>
                <w:position w:val="-2"/>
                <w:sz w:val="18"/>
                <w:szCs w:val="18"/>
              </w:rPr>
            </w:pPr>
          </w:p>
        </w:tc>
      </w:tr>
      <w:tr w:rsidR="00FB53E3" w:rsidRPr="00542BE3" w14:paraId="4A8A339E" w14:textId="77777777" w:rsidTr="00FB53E3">
        <w:trPr>
          <w:trHeight w:val="83"/>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C866382" w14:textId="5BE5376F" w:rsidR="00FB53E3" w:rsidRDefault="00FB53E3" w:rsidP="00FB53E3">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sklop </w:t>
            </w:r>
            <w:r w:rsidR="008241C7">
              <w:rPr>
                <w:rFonts w:ascii="Arial" w:hAnsi="Arial" w:cs="Arial"/>
                <w:color w:val="000000"/>
                <w:position w:val="-2"/>
                <w:sz w:val="18"/>
                <w:szCs w:val="18"/>
              </w:rPr>
              <w:t>8</w:t>
            </w:r>
            <w:r>
              <w:rPr>
                <w:rFonts w:ascii="Arial" w:hAnsi="Arial" w:cs="Arial"/>
                <w:color w:val="000000"/>
                <w:position w:val="-2"/>
                <w:sz w:val="18"/>
                <w:szCs w:val="18"/>
              </w:rPr>
              <w:t>: »Nakup in dobava servirnih pladnjev«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1AA41838"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441D358" w14:textId="77777777" w:rsidR="00FB53E3"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C5596E3" w14:textId="77777777" w:rsidR="00FB53E3" w:rsidRDefault="00FB53E3" w:rsidP="00FB53E3">
            <w:pPr>
              <w:jc w:val="center"/>
              <w:rPr>
                <w:rFonts w:ascii="Arial" w:hAnsi="Arial" w:cs="Arial"/>
                <w:color w:val="000000"/>
                <w:position w:val="-2"/>
                <w:sz w:val="18"/>
                <w:szCs w:val="18"/>
              </w:rPr>
            </w:pPr>
          </w:p>
        </w:tc>
      </w:tr>
      <w:tr w:rsidR="00FB53E3" w:rsidRPr="00542BE3" w14:paraId="03F18ADD" w14:textId="22E98C72" w:rsidTr="00FB53E3">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FB54B" w14:textId="038C8122" w:rsidR="00FB53E3" w:rsidRPr="0063753F" w:rsidRDefault="00D95C42" w:rsidP="00267FCA">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1534" w:type="pct"/>
            <w:tcBorders>
              <w:top w:val="single" w:sz="5" w:space="0" w:color="000000"/>
              <w:left w:val="single" w:sz="5" w:space="0" w:color="000000"/>
              <w:bottom w:val="single" w:sz="5" w:space="0" w:color="000000"/>
              <w:right w:val="single" w:sz="5" w:space="0" w:color="000000"/>
            </w:tcBorders>
            <w:vAlign w:val="center"/>
          </w:tcPr>
          <w:p w14:paraId="1D0AAE0E" w14:textId="77777777" w:rsidR="00FB53E3" w:rsidRPr="0063753F" w:rsidRDefault="00FB53E3" w:rsidP="00267FCA">
            <w:pPr>
              <w:jc w:val="center"/>
              <w:rPr>
                <w:rFonts w:ascii="Arial" w:hAnsi="Arial" w:cs="Arial"/>
                <w:color w:val="000000"/>
                <w:position w:val="-2"/>
                <w:sz w:val="18"/>
                <w:szCs w:val="18"/>
              </w:rPr>
            </w:pPr>
            <w:r w:rsidRPr="00D95C42">
              <w:rPr>
                <w:rFonts w:ascii="Arial" w:hAnsi="Arial" w:cs="Arial"/>
                <w:color w:val="000000"/>
                <w:position w:val="-2"/>
                <w:sz w:val="18"/>
                <w:szCs w:val="18"/>
              </w:rPr>
              <w:t>Nakup in dobava skodelic za solato</w:t>
            </w:r>
          </w:p>
        </w:tc>
        <w:tc>
          <w:tcPr>
            <w:tcW w:w="528" w:type="pct"/>
            <w:tcBorders>
              <w:top w:val="single" w:sz="5" w:space="0" w:color="000000"/>
              <w:left w:val="single" w:sz="5" w:space="0" w:color="000000"/>
              <w:bottom w:val="single" w:sz="5" w:space="0" w:color="000000"/>
              <w:right w:val="single" w:sz="5" w:space="0" w:color="000000"/>
            </w:tcBorders>
            <w:vAlign w:val="center"/>
          </w:tcPr>
          <w:p w14:paraId="1A15B5EB" w14:textId="1C1BE187"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Skodelica za solato</w:t>
            </w:r>
          </w:p>
        </w:tc>
        <w:tc>
          <w:tcPr>
            <w:tcW w:w="528" w:type="pct"/>
            <w:tcBorders>
              <w:top w:val="single" w:sz="5" w:space="0" w:color="000000"/>
              <w:left w:val="single" w:sz="5" w:space="0" w:color="000000"/>
              <w:bottom w:val="single" w:sz="5" w:space="0" w:color="000000"/>
              <w:right w:val="single" w:sz="5" w:space="0" w:color="000000"/>
            </w:tcBorders>
            <w:vAlign w:val="center"/>
          </w:tcPr>
          <w:p w14:paraId="4DF0AB52" w14:textId="77777777" w:rsidR="00FB53E3" w:rsidRPr="00D95C42"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4E95669" w14:textId="51F7FACD"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400</w:t>
            </w:r>
          </w:p>
        </w:tc>
        <w:tc>
          <w:tcPr>
            <w:tcW w:w="528" w:type="pct"/>
            <w:tcBorders>
              <w:top w:val="single" w:sz="5" w:space="0" w:color="000000"/>
              <w:left w:val="single" w:sz="5" w:space="0" w:color="000000"/>
              <w:bottom w:val="single" w:sz="5" w:space="0" w:color="000000"/>
              <w:right w:val="single" w:sz="5" w:space="0" w:color="000000"/>
            </w:tcBorders>
            <w:vAlign w:val="center"/>
          </w:tcPr>
          <w:p w14:paraId="26A4CA05"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AE6ED6C"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4BDC315" w14:textId="51E00467" w:rsidR="00FB53E3" w:rsidRPr="0063753F" w:rsidRDefault="00FB53E3" w:rsidP="00FB53E3">
            <w:pPr>
              <w:jc w:val="center"/>
              <w:rPr>
                <w:rFonts w:ascii="Arial" w:hAnsi="Arial" w:cs="Arial"/>
                <w:color w:val="000000"/>
                <w:position w:val="-2"/>
                <w:sz w:val="18"/>
                <w:szCs w:val="18"/>
                <w:highlight w:val="yellow"/>
              </w:rPr>
            </w:pPr>
          </w:p>
        </w:tc>
      </w:tr>
      <w:tr w:rsidR="00FB53E3" w:rsidRPr="00542BE3" w14:paraId="112D0F83" w14:textId="77777777" w:rsidTr="00FB53E3">
        <w:tc>
          <w:tcPr>
            <w:tcW w:w="3416" w:type="pct"/>
            <w:gridSpan w:val="5"/>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6F7B20C" w14:textId="4042A6BB" w:rsidR="00FB53E3" w:rsidRPr="00D95C42" w:rsidRDefault="00FB53E3" w:rsidP="00FB53E3">
            <w:pPr>
              <w:jc w:val="right"/>
              <w:rPr>
                <w:rFonts w:ascii="Arial" w:hAnsi="Arial" w:cs="Arial"/>
                <w:color w:val="000000"/>
                <w:position w:val="-2"/>
                <w:sz w:val="18"/>
                <w:szCs w:val="18"/>
              </w:rPr>
            </w:pPr>
            <w:r w:rsidRPr="00D95C42">
              <w:rPr>
                <w:rFonts w:ascii="Arial" w:hAnsi="Arial" w:cs="Arial"/>
                <w:color w:val="000000"/>
                <w:position w:val="-2"/>
                <w:sz w:val="18"/>
                <w:szCs w:val="18"/>
              </w:rPr>
              <w:t xml:space="preserve">Ponudbena cena za sklop </w:t>
            </w:r>
            <w:r w:rsidR="00D95C42">
              <w:rPr>
                <w:rFonts w:ascii="Arial" w:hAnsi="Arial" w:cs="Arial"/>
                <w:color w:val="000000"/>
                <w:position w:val="-2"/>
                <w:sz w:val="18"/>
                <w:szCs w:val="18"/>
              </w:rPr>
              <w:t>9</w:t>
            </w:r>
            <w:r w:rsidRPr="00D95C42">
              <w:rPr>
                <w:rFonts w:ascii="Arial" w:hAnsi="Arial" w:cs="Arial"/>
                <w:color w:val="000000"/>
                <w:position w:val="-2"/>
                <w:sz w:val="18"/>
                <w:szCs w:val="18"/>
              </w:rPr>
              <w:t>: »Nakup in dobava skodelic za solato« SKUPAJ:</w:t>
            </w:r>
          </w:p>
        </w:tc>
        <w:tc>
          <w:tcPr>
            <w:tcW w:w="528" w:type="pct"/>
            <w:tcBorders>
              <w:top w:val="single" w:sz="5" w:space="0" w:color="000000"/>
              <w:left w:val="single" w:sz="5" w:space="0" w:color="000000"/>
              <w:bottom w:val="single" w:sz="5" w:space="0" w:color="000000"/>
              <w:right w:val="single" w:sz="5" w:space="0" w:color="000000"/>
            </w:tcBorders>
          </w:tcPr>
          <w:p w14:paraId="07764869" w14:textId="77777777" w:rsidR="00FB53E3" w:rsidRPr="0063753F" w:rsidRDefault="00FB53E3" w:rsidP="00267FCA">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tcPr>
          <w:p w14:paraId="5FC493A6" w14:textId="77777777" w:rsidR="00FB53E3" w:rsidRPr="0063753F" w:rsidRDefault="00FB53E3" w:rsidP="00267FCA">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tcPr>
          <w:p w14:paraId="1361274A" w14:textId="77777777" w:rsidR="00FB53E3" w:rsidRPr="0063753F" w:rsidRDefault="00FB53E3" w:rsidP="00267FCA">
            <w:pPr>
              <w:jc w:val="center"/>
              <w:rPr>
                <w:rFonts w:ascii="Arial" w:hAnsi="Arial" w:cs="Arial"/>
                <w:color w:val="000000"/>
                <w:position w:val="-2"/>
                <w:sz w:val="18"/>
                <w:szCs w:val="18"/>
                <w:highlight w:val="yellow"/>
              </w:rPr>
            </w:pPr>
          </w:p>
        </w:tc>
      </w:tr>
      <w:tr w:rsidR="00FB53E3" w:rsidRPr="00542BE3" w14:paraId="56C3F5C3" w14:textId="2EF1FC62" w:rsidTr="00FB53E3">
        <w:trPr>
          <w:trHeight w:val="88"/>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6468EBBE" w14:textId="5803224F" w:rsidR="00FB53E3" w:rsidRPr="0063753F" w:rsidRDefault="00D95C42" w:rsidP="00267FCA">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1534" w:type="pct"/>
            <w:vMerge w:val="restart"/>
            <w:tcBorders>
              <w:top w:val="single" w:sz="5" w:space="0" w:color="000000"/>
              <w:left w:val="single" w:sz="5" w:space="0" w:color="000000"/>
              <w:right w:val="single" w:sz="5" w:space="0" w:color="000000"/>
            </w:tcBorders>
            <w:vAlign w:val="center"/>
          </w:tcPr>
          <w:p w14:paraId="2828BF5A" w14:textId="77777777" w:rsidR="00FB53E3" w:rsidRPr="0063753F" w:rsidRDefault="00FB53E3" w:rsidP="00267FCA">
            <w:pPr>
              <w:jc w:val="center"/>
              <w:rPr>
                <w:rFonts w:ascii="Arial" w:hAnsi="Arial" w:cs="Arial"/>
                <w:color w:val="000000"/>
                <w:position w:val="-2"/>
                <w:sz w:val="18"/>
                <w:szCs w:val="18"/>
              </w:rPr>
            </w:pPr>
            <w:r w:rsidRPr="00D95C42">
              <w:rPr>
                <w:rFonts w:ascii="Arial" w:hAnsi="Arial" w:cs="Arial"/>
                <w:color w:val="000000"/>
                <w:position w:val="-2"/>
                <w:sz w:val="18"/>
                <w:szCs w:val="18"/>
              </w:rPr>
              <w:t xml:space="preserve">Nakup in dobava izolirnih zaščit za jušno skodelico in servirni krožnik </w:t>
            </w:r>
          </w:p>
        </w:tc>
        <w:tc>
          <w:tcPr>
            <w:tcW w:w="528" w:type="pct"/>
            <w:tcBorders>
              <w:top w:val="single" w:sz="5" w:space="0" w:color="000000"/>
              <w:left w:val="single" w:sz="5" w:space="0" w:color="000000"/>
              <w:bottom w:val="single" w:sz="5" w:space="0" w:color="000000"/>
              <w:right w:val="single" w:sz="5" w:space="0" w:color="000000"/>
            </w:tcBorders>
            <w:vAlign w:val="center"/>
          </w:tcPr>
          <w:p w14:paraId="022AC7A7" w14:textId="3FC71A6E"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Izolirni podstavek za juho</w:t>
            </w:r>
          </w:p>
        </w:tc>
        <w:tc>
          <w:tcPr>
            <w:tcW w:w="528" w:type="pct"/>
            <w:tcBorders>
              <w:top w:val="single" w:sz="5" w:space="0" w:color="000000"/>
              <w:left w:val="single" w:sz="5" w:space="0" w:color="000000"/>
              <w:bottom w:val="single" w:sz="5" w:space="0" w:color="000000"/>
              <w:right w:val="single" w:sz="5" w:space="0" w:color="000000"/>
            </w:tcBorders>
            <w:vAlign w:val="center"/>
          </w:tcPr>
          <w:p w14:paraId="3E3A05F8" w14:textId="77777777" w:rsidR="00FB53E3" w:rsidRPr="00D95C42"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303CCB1" w14:textId="13B4D3F2" w:rsidR="00FB53E3" w:rsidRPr="00D95C42" w:rsidRDefault="00C37012" w:rsidP="00FB53E3">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528" w:type="pct"/>
            <w:tcBorders>
              <w:top w:val="single" w:sz="5" w:space="0" w:color="000000"/>
              <w:left w:val="single" w:sz="5" w:space="0" w:color="000000"/>
              <w:bottom w:val="single" w:sz="5" w:space="0" w:color="000000"/>
              <w:right w:val="single" w:sz="5" w:space="0" w:color="000000"/>
            </w:tcBorders>
            <w:vAlign w:val="center"/>
          </w:tcPr>
          <w:p w14:paraId="53D08BB9"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28D27DB"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46C09E8" w14:textId="21883A21" w:rsidR="00FB53E3" w:rsidRPr="0063753F" w:rsidRDefault="00FB53E3" w:rsidP="00FB53E3">
            <w:pPr>
              <w:jc w:val="center"/>
              <w:rPr>
                <w:rFonts w:ascii="Arial" w:hAnsi="Arial" w:cs="Arial"/>
                <w:color w:val="000000"/>
                <w:position w:val="-2"/>
                <w:sz w:val="18"/>
                <w:szCs w:val="18"/>
                <w:highlight w:val="yellow"/>
              </w:rPr>
            </w:pPr>
          </w:p>
        </w:tc>
      </w:tr>
      <w:tr w:rsidR="00FB53E3" w:rsidRPr="00542BE3" w14:paraId="1CBD29DC" w14:textId="77777777" w:rsidTr="00FB53E3">
        <w:trPr>
          <w:trHeight w:val="88"/>
        </w:trPr>
        <w:tc>
          <w:tcPr>
            <w:tcW w:w="298" w:type="pct"/>
            <w:vMerge/>
            <w:tcBorders>
              <w:left w:val="single" w:sz="5" w:space="0" w:color="000000"/>
              <w:right w:val="single" w:sz="5" w:space="0" w:color="000000"/>
            </w:tcBorders>
            <w:tcMar>
              <w:top w:w="135" w:type="dxa"/>
              <w:bottom w:w="135" w:type="dxa"/>
            </w:tcMar>
            <w:vAlign w:val="center"/>
          </w:tcPr>
          <w:p w14:paraId="68B07CE7" w14:textId="77777777" w:rsidR="00FB53E3" w:rsidRPr="00D95C42" w:rsidRDefault="00FB53E3" w:rsidP="00267FCA">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55B491B1" w14:textId="77777777" w:rsidR="00FB53E3" w:rsidRPr="00D95C42" w:rsidRDefault="00FB53E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CBD15F2" w14:textId="50B9B374"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Izolirni pokrov za juho</w:t>
            </w:r>
          </w:p>
        </w:tc>
        <w:tc>
          <w:tcPr>
            <w:tcW w:w="528" w:type="pct"/>
            <w:tcBorders>
              <w:top w:val="single" w:sz="5" w:space="0" w:color="000000"/>
              <w:left w:val="single" w:sz="5" w:space="0" w:color="000000"/>
              <w:bottom w:val="single" w:sz="5" w:space="0" w:color="000000"/>
              <w:right w:val="single" w:sz="5" w:space="0" w:color="000000"/>
            </w:tcBorders>
            <w:vAlign w:val="center"/>
          </w:tcPr>
          <w:p w14:paraId="4CFFA5F4" w14:textId="77777777" w:rsidR="00FB53E3" w:rsidRPr="00D95C42"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68E4E99" w14:textId="787A3926"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50</w:t>
            </w:r>
          </w:p>
        </w:tc>
        <w:tc>
          <w:tcPr>
            <w:tcW w:w="528" w:type="pct"/>
            <w:tcBorders>
              <w:top w:val="single" w:sz="5" w:space="0" w:color="000000"/>
              <w:left w:val="single" w:sz="5" w:space="0" w:color="000000"/>
              <w:bottom w:val="single" w:sz="5" w:space="0" w:color="000000"/>
              <w:right w:val="single" w:sz="5" w:space="0" w:color="000000"/>
            </w:tcBorders>
            <w:vAlign w:val="center"/>
          </w:tcPr>
          <w:p w14:paraId="1C69E59A"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59A0A42"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B462319" w14:textId="07E8E59B" w:rsidR="00FB53E3" w:rsidRPr="0063753F" w:rsidRDefault="00FB53E3" w:rsidP="00FB53E3">
            <w:pPr>
              <w:jc w:val="center"/>
              <w:rPr>
                <w:rFonts w:ascii="Arial" w:hAnsi="Arial" w:cs="Arial"/>
                <w:color w:val="000000"/>
                <w:position w:val="-2"/>
                <w:sz w:val="18"/>
                <w:szCs w:val="18"/>
                <w:highlight w:val="yellow"/>
              </w:rPr>
            </w:pPr>
          </w:p>
        </w:tc>
      </w:tr>
      <w:tr w:rsidR="00FB53E3" w:rsidRPr="00542BE3" w14:paraId="2E5F22EC" w14:textId="77777777" w:rsidTr="00FB53E3">
        <w:trPr>
          <w:trHeight w:val="88"/>
        </w:trPr>
        <w:tc>
          <w:tcPr>
            <w:tcW w:w="298" w:type="pct"/>
            <w:vMerge/>
            <w:tcBorders>
              <w:left w:val="single" w:sz="5" w:space="0" w:color="000000"/>
              <w:right w:val="single" w:sz="5" w:space="0" w:color="000000"/>
            </w:tcBorders>
            <w:tcMar>
              <w:top w:w="135" w:type="dxa"/>
              <w:bottom w:w="135" w:type="dxa"/>
            </w:tcMar>
            <w:vAlign w:val="center"/>
          </w:tcPr>
          <w:p w14:paraId="1FFBA41B" w14:textId="77777777" w:rsidR="00FB53E3" w:rsidRPr="00D95C42" w:rsidRDefault="00FB53E3" w:rsidP="00267FCA">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13D368B8" w14:textId="77777777" w:rsidR="00FB53E3" w:rsidRPr="00D95C42" w:rsidRDefault="00FB53E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686E59C" w14:textId="692F2F03"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Izolirni podstavek za servirni krožnik</w:t>
            </w:r>
          </w:p>
        </w:tc>
        <w:tc>
          <w:tcPr>
            <w:tcW w:w="528" w:type="pct"/>
            <w:tcBorders>
              <w:top w:val="single" w:sz="5" w:space="0" w:color="000000"/>
              <w:left w:val="single" w:sz="5" w:space="0" w:color="000000"/>
              <w:bottom w:val="single" w:sz="5" w:space="0" w:color="000000"/>
              <w:right w:val="single" w:sz="5" w:space="0" w:color="000000"/>
            </w:tcBorders>
            <w:vAlign w:val="center"/>
          </w:tcPr>
          <w:p w14:paraId="50235AE0" w14:textId="77777777" w:rsidR="00FB53E3" w:rsidRPr="00D95C42"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7622EF8" w14:textId="6764C41A"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60</w:t>
            </w:r>
          </w:p>
        </w:tc>
        <w:tc>
          <w:tcPr>
            <w:tcW w:w="528" w:type="pct"/>
            <w:tcBorders>
              <w:top w:val="single" w:sz="5" w:space="0" w:color="000000"/>
              <w:left w:val="single" w:sz="5" w:space="0" w:color="000000"/>
              <w:bottom w:val="single" w:sz="5" w:space="0" w:color="000000"/>
              <w:right w:val="single" w:sz="5" w:space="0" w:color="000000"/>
            </w:tcBorders>
            <w:vAlign w:val="center"/>
          </w:tcPr>
          <w:p w14:paraId="0CB0DA01"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7A82037"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0650435" w14:textId="3997FB0D" w:rsidR="00FB53E3" w:rsidRPr="0063753F" w:rsidRDefault="00FB53E3" w:rsidP="00FB53E3">
            <w:pPr>
              <w:jc w:val="center"/>
              <w:rPr>
                <w:rFonts w:ascii="Arial" w:hAnsi="Arial" w:cs="Arial"/>
                <w:color w:val="000000"/>
                <w:position w:val="-2"/>
                <w:sz w:val="18"/>
                <w:szCs w:val="18"/>
                <w:highlight w:val="yellow"/>
              </w:rPr>
            </w:pPr>
          </w:p>
        </w:tc>
      </w:tr>
      <w:tr w:rsidR="00FB53E3" w:rsidRPr="00542BE3" w14:paraId="413D268D" w14:textId="77777777" w:rsidTr="00FB53E3">
        <w:trPr>
          <w:trHeight w:val="88"/>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12CB7E05" w14:textId="77777777" w:rsidR="00FB53E3" w:rsidRPr="00D95C42" w:rsidRDefault="00FB53E3" w:rsidP="00267FCA">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23AE47D5" w14:textId="77777777" w:rsidR="00FB53E3" w:rsidRPr="00D95C42" w:rsidRDefault="00FB53E3"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894F13D" w14:textId="636BF226" w:rsidR="00FB53E3" w:rsidRPr="00D95C42" w:rsidRDefault="00E443D7"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Izolirni pokrov za servirni krožnik</w:t>
            </w:r>
          </w:p>
        </w:tc>
        <w:tc>
          <w:tcPr>
            <w:tcW w:w="528" w:type="pct"/>
            <w:tcBorders>
              <w:top w:val="single" w:sz="5" w:space="0" w:color="000000"/>
              <w:left w:val="single" w:sz="5" w:space="0" w:color="000000"/>
              <w:bottom w:val="single" w:sz="5" w:space="0" w:color="000000"/>
              <w:right w:val="single" w:sz="5" w:space="0" w:color="000000"/>
            </w:tcBorders>
            <w:vAlign w:val="center"/>
          </w:tcPr>
          <w:p w14:paraId="34F7963D" w14:textId="77777777" w:rsidR="00FB53E3" w:rsidRPr="00D95C42" w:rsidRDefault="00FB53E3"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94B7D47" w14:textId="039E0DB5" w:rsidR="00FB53E3" w:rsidRPr="00D95C42" w:rsidRDefault="00E443D7"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60</w:t>
            </w:r>
          </w:p>
        </w:tc>
        <w:tc>
          <w:tcPr>
            <w:tcW w:w="528" w:type="pct"/>
            <w:tcBorders>
              <w:top w:val="single" w:sz="5" w:space="0" w:color="000000"/>
              <w:left w:val="single" w:sz="5" w:space="0" w:color="000000"/>
              <w:bottom w:val="single" w:sz="5" w:space="0" w:color="000000"/>
              <w:right w:val="single" w:sz="5" w:space="0" w:color="000000"/>
            </w:tcBorders>
            <w:vAlign w:val="center"/>
          </w:tcPr>
          <w:p w14:paraId="0011BB7A"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351F104" w14:textId="77777777" w:rsidR="00FB53E3" w:rsidRPr="0063753F" w:rsidRDefault="00FB53E3" w:rsidP="00FB53E3">
            <w:pPr>
              <w:jc w:val="center"/>
              <w:rPr>
                <w:rFonts w:ascii="Arial" w:hAnsi="Arial" w:cs="Arial"/>
                <w:color w:val="000000"/>
                <w:position w:val="-2"/>
                <w:sz w:val="18"/>
                <w:szCs w:val="18"/>
                <w:highlight w:val="yellow"/>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0066AD3" w14:textId="65863465" w:rsidR="00FB53E3" w:rsidRPr="0063753F" w:rsidRDefault="00FB53E3" w:rsidP="00FB53E3">
            <w:pPr>
              <w:jc w:val="center"/>
              <w:rPr>
                <w:rFonts w:ascii="Arial" w:hAnsi="Arial" w:cs="Arial"/>
                <w:color w:val="000000"/>
                <w:position w:val="-2"/>
                <w:sz w:val="18"/>
                <w:szCs w:val="18"/>
                <w:highlight w:val="yellow"/>
              </w:rPr>
            </w:pPr>
          </w:p>
        </w:tc>
      </w:tr>
      <w:tr w:rsidR="00E443D7" w:rsidRPr="00542BE3" w14:paraId="54E920DE" w14:textId="77777777" w:rsidTr="00E443D7">
        <w:trPr>
          <w:trHeight w:val="88"/>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3B07E69" w14:textId="0B480A64"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lastRenderedPageBreak/>
              <w:t xml:space="preserve">Ponudbena cena za sklop </w:t>
            </w:r>
            <w:r w:rsidR="00D95C42">
              <w:rPr>
                <w:rFonts w:ascii="Arial" w:hAnsi="Arial" w:cs="Arial"/>
                <w:color w:val="000000"/>
                <w:position w:val="-2"/>
                <w:sz w:val="18"/>
                <w:szCs w:val="18"/>
              </w:rPr>
              <w:t>10</w:t>
            </w:r>
            <w:r>
              <w:rPr>
                <w:rFonts w:ascii="Arial" w:hAnsi="Arial" w:cs="Arial"/>
                <w:color w:val="000000"/>
                <w:position w:val="-2"/>
                <w:sz w:val="18"/>
                <w:szCs w:val="18"/>
              </w:rPr>
              <w:t>: »Nakup in dobava izolirnih zaščit za jušno skodelico in servirni krožnik«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24EE2450" w14:textId="77777777" w:rsidR="00E443D7" w:rsidRDefault="00E443D7"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EF3E44E" w14:textId="77777777" w:rsidR="00E443D7" w:rsidRDefault="00E443D7" w:rsidP="00FB53E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D8A7CF8" w14:textId="77777777" w:rsidR="00E443D7" w:rsidRDefault="00E443D7" w:rsidP="00FB53E3">
            <w:pPr>
              <w:jc w:val="center"/>
              <w:rPr>
                <w:rFonts w:ascii="Arial" w:hAnsi="Arial" w:cs="Arial"/>
                <w:color w:val="000000"/>
                <w:position w:val="-2"/>
                <w:sz w:val="18"/>
                <w:szCs w:val="18"/>
              </w:rPr>
            </w:pPr>
          </w:p>
        </w:tc>
      </w:tr>
      <w:tr w:rsidR="00E443D7" w:rsidRPr="00542BE3" w14:paraId="3A0DD213" w14:textId="0FC4B5A4" w:rsidTr="00E443D7">
        <w:trPr>
          <w:trHeight w:val="84"/>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36B812A1" w14:textId="65C36210" w:rsidR="00E443D7" w:rsidRPr="00542BE3" w:rsidRDefault="00D95C42"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11</w:t>
            </w:r>
          </w:p>
        </w:tc>
        <w:tc>
          <w:tcPr>
            <w:tcW w:w="1534" w:type="pct"/>
            <w:vMerge w:val="restart"/>
            <w:tcBorders>
              <w:top w:val="single" w:sz="5" w:space="0" w:color="000000"/>
              <w:left w:val="single" w:sz="5" w:space="0" w:color="000000"/>
              <w:right w:val="single" w:sz="5" w:space="0" w:color="000000"/>
            </w:tcBorders>
            <w:vAlign w:val="center"/>
          </w:tcPr>
          <w:p w14:paraId="4EAF8DB1" w14:textId="77777777" w:rsidR="00E443D7" w:rsidRPr="00542BE3" w:rsidRDefault="00E443D7"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lončkov z ročajem in pokrovom</w:t>
            </w:r>
          </w:p>
        </w:tc>
        <w:tc>
          <w:tcPr>
            <w:tcW w:w="528" w:type="pct"/>
            <w:tcBorders>
              <w:top w:val="single" w:sz="5" w:space="0" w:color="000000"/>
              <w:left w:val="single" w:sz="5" w:space="0" w:color="000000"/>
              <w:bottom w:val="single" w:sz="5" w:space="0" w:color="000000"/>
              <w:right w:val="single" w:sz="5" w:space="0" w:color="000000"/>
            </w:tcBorders>
            <w:vAlign w:val="center"/>
          </w:tcPr>
          <w:p w14:paraId="36D3B887" w14:textId="5C04830F"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L</w:t>
            </w:r>
            <w:r w:rsidRPr="00E443D7">
              <w:rPr>
                <w:rFonts w:ascii="Arial" w:hAnsi="Arial" w:cs="Arial"/>
                <w:color w:val="000000"/>
                <w:position w:val="-2"/>
                <w:sz w:val="18"/>
                <w:szCs w:val="18"/>
              </w:rPr>
              <w:t>onček z ročajem</w:t>
            </w:r>
          </w:p>
        </w:tc>
        <w:tc>
          <w:tcPr>
            <w:tcW w:w="528" w:type="pct"/>
            <w:tcBorders>
              <w:top w:val="single" w:sz="5" w:space="0" w:color="000000"/>
              <w:left w:val="single" w:sz="5" w:space="0" w:color="000000"/>
              <w:bottom w:val="single" w:sz="5" w:space="0" w:color="000000"/>
              <w:right w:val="single" w:sz="5" w:space="0" w:color="000000"/>
            </w:tcBorders>
            <w:vAlign w:val="center"/>
          </w:tcPr>
          <w:p w14:paraId="735AF712"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3C55A30" w14:textId="533EE92A"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200</w:t>
            </w:r>
          </w:p>
        </w:tc>
        <w:tc>
          <w:tcPr>
            <w:tcW w:w="528" w:type="pct"/>
            <w:tcBorders>
              <w:top w:val="single" w:sz="5" w:space="0" w:color="000000"/>
              <w:left w:val="single" w:sz="5" w:space="0" w:color="000000"/>
              <w:bottom w:val="single" w:sz="5" w:space="0" w:color="000000"/>
              <w:right w:val="single" w:sz="5" w:space="0" w:color="000000"/>
            </w:tcBorders>
            <w:vAlign w:val="center"/>
          </w:tcPr>
          <w:p w14:paraId="4521A573"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6D50797"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8791C70" w14:textId="3364A326" w:rsidR="00E443D7" w:rsidRDefault="00E443D7" w:rsidP="00E443D7">
            <w:pPr>
              <w:jc w:val="center"/>
              <w:rPr>
                <w:rFonts w:ascii="Arial" w:hAnsi="Arial" w:cs="Arial"/>
                <w:color w:val="000000"/>
                <w:position w:val="-2"/>
                <w:sz w:val="18"/>
                <w:szCs w:val="18"/>
              </w:rPr>
            </w:pPr>
          </w:p>
        </w:tc>
      </w:tr>
      <w:tr w:rsidR="00E443D7" w:rsidRPr="00542BE3" w14:paraId="4A869CD8" w14:textId="77777777" w:rsidTr="00E443D7">
        <w:trPr>
          <w:trHeight w:val="83"/>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7B0984E6" w14:textId="77777777" w:rsidR="00E443D7" w:rsidRDefault="00E443D7" w:rsidP="00267FCA">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373C671D" w14:textId="77777777" w:rsidR="00E443D7" w:rsidRDefault="00E443D7"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874C233" w14:textId="4185AE82"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E443D7">
              <w:rPr>
                <w:rFonts w:ascii="Arial" w:hAnsi="Arial" w:cs="Arial"/>
                <w:color w:val="000000"/>
                <w:position w:val="-2"/>
                <w:sz w:val="18"/>
                <w:szCs w:val="18"/>
              </w:rPr>
              <w:t>okrov za lonček</w:t>
            </w:r>
          </w:p>
        </w:tc>
        <w:tc>
          <w:tcPr>
            <w:tcW w:w="528" w:type="pct"/>
            <w:tcBorders>
              <w:top w:val="single" w:sz="5" w:space="0" w:color="000000"/>
              <w:left w:val="single" w:sz="5" w:space="0" w:color="000000"/>
              <w:bottom w:val="single" w:sz="5" w:space="0" w:color="000000"/>
              <w:right w:val="single" w:sz="5" w:space="0" w:color="000000"/>
            </w:tcBorders>
            <w:vAlign w:val="center"/>
          </w:tcPr>
          <w:p w14:paraId="724ADFF0"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D7DE9FB" w14:textId="67E2F42D"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250</w:t>
            </w:r>
          </w:p>
        </w:tc>
        <w:tc>
          <w:tcPr>
            <w:tcW w:w="528" w:type="pct"/>
            <w:tcBorders>
              <w:top w:val="single" w:sz="5" w:space="0" w:color="000000"/>
              <w:left w:val="single" w:sz="5" w:space="0" w:color="000000"/>
              <w:bottom w:val="single" w:sz="5" w:space="0" w:color="000000"/>
              <w:right w:val="single" w:sz="5" w:space="0" w:color="000000"/>
            </w:tcBorders>
            <w:vAlign w:val="center"/>
          </w:tcPr>
          <w:p w14:paraId="22861C53"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DF96356"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34C8B3E" w14:textId="732DA08A" w:rsidR="00E443D7" w:rsidRDefault="00E443D7" w:rsidP="00E443D7">
            <w:pPr>
              <w:jc w:val="center"/>
              <w:rPr>
                <w:rFonts w:ascii="Arial" w:hAnsi="Arial" w:cs="Arial"/>
                <w:color w:val="000000"/>
                <w:position w:val="-2"/>
                <w:sz w:val="18"/>
                <w:szCs w:val="18"/>
              </w:rPr>
            </w:pPr>
          </w:p>
        </w:tc>
      </w:tr>
      <w:tr w:rsidR="00E443D7" w:rsidRPr="00542BE3" w14:paraId="006A410D" w14:textId="77777777" w:rsidTr="00E443D7">
        <w:trPr>
          <w:trHeight w:val="83"/>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DEEC10D" w14:textId="1395E172"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sklop </w:t>
            </w:r>
            <w:r w:rsidR="00D95C42">
              <w:rPr>
                <w:rFonts w:ascii="Arial" w:hAnsi="Arial" w:cs="Arial"/>
                <w:color w:val="000000"/>
                <w:position w:val="-2"/>
                <w:sz w:val="18"/>
                <w:szCs w:val="18"/>
              </w:rPr>
              <w:t>11</w:t>
            </w:r>
            <w:r>
              <w:rPr>
                <w:rFonts w:ascii="Arial" w:hAnsi="Arial" w:cs="Arial"/>
                <w:color w:val="000000"/>
                <w:position w:val="-2"/>
                <w:sz w:val="18"/>
                <w:szCs w:val="18"/>
              </w:rPr>
              <w:t>: »Nakup in dobava lončkov z ročajem in pokrovom«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7B71116C"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BB64642"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AB22CB7" w14:textId="77777777" w:rsidR="00E443D7" w:rsidRDefault="00E443D7" w:rsidP="00E443D7">
            <w:pPr>
              <w:jc w:val="center"/>
              <w:rPr>
                <w:rFonts w:ascii="Arial" w:hAnsi="Arial" w:cs="Arial"/>
                <w:color w:val="000000"/>
                <w:position w:val="-2"/>
                <w:sz w:val="18"/>
                <w:szCs w:val="18"/>
              </w:rPr>
            </w:pPr>
          </w:p>
        </w:tc>
      </w:tr>
      <w:tr w:rsidR="00E443D7" w:rsidRPr="00542BE3" w14:paraId="0A266D95" w14:textId="2944AF95" w:rsidTr="00E443D7">
        <w:trPr>
          <w:trHeight w:val="84"/>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3F4107C2" w14:textId="77F69FE3" w:rsidR="00E443D7" w:rsidRPr="00542BE3" w:rsidRDefault="00E443D7"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2</w:t>
            </w:r>
          </w:p>
        </w:tc>
        <w:tc>
          <w:tcPr>
            <w:tcW w:w="1534" w:type="pct"/>
            <w:vMerge w:val="restart"/>
            <w:tcBorders>
              <w:top w:val="single" w:sz="5" w:space="0" w:color="000000"/>
              <w:left w:val="single" w:sz="5" w:space="0" w:color="000000"/>
              <w:right w:val="single" w:sz="5" w:space="0" w:color="000000"/>
            </w:tcBorders>
            <w:vAlign w:val="center"/>
          </w:tcPr>
          <w:p w14:paraId="3CD363AF" w14:textId="77777777" w:rsidR="00E443D7" w:rsidRPr="00542BE3" w:rsidRDefault="00E443D7"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skodelic za solato s pokrovom</w:t>
            </w:r>
          </w:p>
        </w:tc>
        <w:tc>
          <w:tcPr>
            <w:tcW w:w="528" w:type="pct"/>
            <w:tcBorders>
              <w:top w:val="single" w:sz="5" w:space="0" w:color="000000"/>
              <w:left w:val="single" w:sz="5" w:space="0" w:color="000000"/>
              <w:bottom w:val="single" w:sz="5" w:space="0" w:color="000000"/>
              <w:right w:val="single" w:sz="5" w:space="0" w:color="000000"/>
            </w:tcBorders>
            <w:vAlign w:val="center"/>
          </w:tcPr>
          <w:p w14:paraId="43A7A95F" w14:textId="4C936BD5"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E443D7">
              <w:rPr>
                <w:rFonts w:ascii="Arial" w:hAnsi="Arial" w:cs="Arial"/>
                <w:color w:val="000000"/>
                <w:position w:val="-2"/>
                <w:sz w:val="18"/>
                <w:szCs w:val="18"/>
              </w:rPr>
              <w:t xml:space="preserve">okrov skodelice za solato  </w:t>
            </w:r>
          </w:p>
        </w:tc>
        <w:tc>
          <w:tcPr>
            <w:tcW w:w="528" w:type="pct"/>
            <w:tcBorders>
              <w:top w:val="single" w:sz="5" w:space="0" w:color="000000"/>
              <w:left w:val="single" w:sz="5" w:space="0" w:color="000000"/>
              <w:bottom w:val="single" w:sz="5" w:space="0" w:color="000000"/>
              <w:right w:val="single" w:sz="5" w:space="0" w:color="000000"/>
            </w:tcBorders>
            <w:vAlign w:val="center"/>
          </w:tcPr>
          <w:p w14:paraId="12196D58"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484758C" w14:textId="34568F08"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450</w:t>
            </w:r>
          </w:p>
        </w:tc>
        <w:tc>
          <w:tcPr>
            <w:tcW w:w="528" w:type="pct"/>
            <w:tcBorders>
              <w:top w:val="single" w:sz="5" w:space="0" w:color="000000"/>
              <w:left w:val="single" w:sz="5" w:space="0" w:color="000000"/>
              <w:bottom w:val="single" w:sz="5" w:space="0" w:color="000000"/>
              <w:right w:val="single" w:sz="5" w:space="0" w:color="000000"/>
            </w:tcBorders>
            <w:vAlign w:val="center"/>
          </w:tcPr>
          <w:p w14:paraId="189E7EFD"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37A5E72"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B10B820" w14:textId="49119C58" w:rsidR="00E443D7" w:rsidRDefault="00E443D7" w:rsidP="00E443D7">
            <w:pPr>
              <w:jc w:val="center"/>
              <w:rPr>
                <w:rFonts w:ascii="Arial" w:hAnsi="Arial" w:cs="Arial"/>
                <w:color w:val="000000"/>
                <w:position w:val="-2"/>
                <w:sz w:val="18"/>
                <w:szCs w:val="18"/>
              </w:rPr>
            </w:pPr>
          </w:p>
        </w:tc>
      </w:tr>
      <w:tr w:rsidR="00E443D7" w:rsidRPr="00542BE3" w14:paraId="0ACF4D19" w14:textId="77777777" w:rsidTr="00E443D7">
        <w:trPr>
          <w:trHeight w:val="83"/>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40314EF1" w14:textId="77777777" w:rsidR="00E443D7" w:rsidRDefault="00E443D7" w:rsidP="00267FCA">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3EAE53C2" w14:textId="77777777" w:rsidR="00E443D7" w:rsidRDefault="00E443D7" w:rsidP="00267FCA">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0845BDE" w14:textId="4883D56E"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S</w:t>
            </w:r>
            <w:r w:rsidRPr="00E443D7">
              <w:rPr>
                <w:rFonts w:ascii="Arial" w:hAnsi="Arial" w:cs="Arial"/>
                <w:color w:val="000000"/>
                <w:position w:val="-2"/>
                <w:sz w:val="18"/>
                <w:szCs w:val="18"/>
              </w:rPr>
              <w:t>kodelica za solato</w:t>
            </w:r>
          </w:p>
        </w:tc>
        <w:tc>
          <w:tcPr>
            <w:tcW w:w="528" w:type="pct"/>
            <w:tcBorders>
              <w:top w:val="single" w:sz="5" w:space="0" w:color="000000"/>
              <w:left w:val="single" w:sz="5" w:space="0" w:color="000000"/>
              <w:bottom w:val="single" w:sz="5" w:space="0" w:color="000000"/>
              <w:right w:val="single" w:sz="5" w:space="0" w:color="000000"/>
            </w:tcBorders>
            <w:vAlign w:val="center"/>
          </w:tcPr>
          <w:p w14:paraId="60C52F6F"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7B9A2B9" w14:textId="7AAD867A"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450</w:t>
            </w:r>
          </w:p>
        </w:tc>
        <w:tc>
          <w:tcPr>
            <w:tcW w:w="528" w:type="pct"/>
            <w:tcBorders>
              <w:top w:val="single" w:sz="5" w:space="0" w:color="000000"/>
              <w:left w:val="single" w:sz="5" w:space="0" w:color="000000"/>
              <w:bottom w:val="single" w:sz="5" w:space="0" w:color="000000"/>
              <w:right w:val="single" w:sz="5" w:space="0" w:color="000000"/>
            </w:tcBorders>
            <w:vAlign w:val="center"/>
          </w:tcPr>
          <w:p w14:paraId="77A44E2C"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557EC4F"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0D01C02" w14:textId="4EE489B9" w:rsidR="00E443D7" w:rsidRDefault="00E443D7" w:rsidP="00E443D7">
            <w:pPr>
              <w:jc w:val="center"/>
              <w:rPr>
                <w:rFonts w:ascii="Arial" w:hAnsi="Arial" w:cs="Arial"/>
                <w:color w:val="000000"/>
                <w:position w:val="-2"/>
                <w:sz w:val="18"/>
                <w:szCs w:val="18"/>
              </w:rPr>
            </w:pPr>
          </w:p>
        </w:tc>
      </w:tr>
      <w:tr w:rsidR="00E443D7" w:rsidRPr="00542BE3" w14:paraId="6B43D098" w14:textId="77777777" w:rsidTr="00E443D7">
        <w:trPr>
          <w:trHeight w:val="83"/>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05FC4C6" w14:textId="4B60C0A0"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2</w:t>
            </w:r>
            <w:r>
              <w:rPr>
                <w:rFonts w:ascii="Arial" w:hAnsi="Arial" w:cs="Arial"/>
                <w:color w:val="000000"/>
                <w:position w:val="-2"/>
                <w:sz w:val="18"/>
                <w:szCs w:val="18"/>
              </w:rPr>
              <w:t>: »Nakup in dobava skodelic za solato s pokrovom«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350CB859"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408EEB2"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5B9FDA1" w14:textId="77777777" w:rsidR="00E443D7" w:rsidRDefault="00E443D7" w:rsidP="00E443D7">
            <w:pPr>
              <w:jc w:val="center"/>
              <w:rPr>
                <w:rFonts w:ascii="Arial" w:hAnsi="Arial" w:cs="Arial"/>
                <w:color w:val="000000"/>
                <w:position w:val="-2"/>
                <w:sz w:val="18"/>
                <w:szCs w:val="18"/>
              </w:rPr>
            </w:pPr>
          </w:p>
        </w:tc>
      </w:tr>
      <w:tr w:rsidR="00E443D7" w:rsidRPr="00542BE3" w14:paraId="561E6C02" w14:textId="5B748B06" w:rsidTr="00E443D7">
        <w:trPr>
          <w:trHeight w:val="84"/>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7F46B68E" w14:textId="59CA8906"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3</w:t>
            </w:r>
          </w:p>
        </w:tc>
        <w:tc>
          <w:tcPr>
            <w:tcW w:w="1534" w:type="pct"/>
            <w:vMerge w:val="restart"/>
            <w:tcBorders>
              <w:top w:val="single" w:sz="5" w:space="0" w:color="000000"/>
              <w:left w:val="single" w:sz="5" w:space="0" w:color="000000"/>
              <w:right w:val="single" w:sz="5" w:space="0" w:color="000000"/>
            </w:tcBorders>
            <w:vAlign w:val="center"/>
          </w:tcPr>
          <w:p w14:paraId="56D66616" w14:textId="77777777"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skodelic za juho s pokrovom</w:t>
            </w:r>
          </w:p>
        </w:tc>
        <w:tc>
          <w:tcPr>
            <w:tcW w:w="528" w:type="pct"/>
            <w:tcBorders>
              <w:top w:val="single" w:sz="5" w:space="0" w:color="000000"/>
              <w:left w:val="single" w:sz="5" w:space="0" w:color="000000"/>
              <w:bottom w:val="single" w:sz="5" w:space="0" w:color="000000"/>
              <w:right w:val="single" w:sz="5" w:space="0" w:color="000000"/>
            </w:tcBorders>
            <w:vAlign w:val="center"/>
          </w:tcPr>
          <w:p w14:paraId="1F9DA5FE" w14:textId="62883CB3"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Skodelica za juho</w:t>
            </w:r>
          </w:p>
        </w:tc>
        <w:tc>
          <w:tcPr>
            <w:tcW w:w="528" w:type="pct"/>
            <w:tcBorders>
              <w:top w:val="single" w:sz="5" w:space="0" w:color="000000"/>
              <w:left w:val="single" w:sz="5" w:space="0" w:color="000000"/>
              <w:bottom w:val="single" w:sz="5" w:space="0" w:color="000000"/>
              <w:right w:val="single" w:sz="5" w:space="0" w:color="000000"/>
            </w:tcBorders>
            <w:vAlign w:val="center"/>
          </w:tcPr>
          <w:p w14:paraId="7DF5B74B"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685B706" w14:textId="1B33AB35" w:rsidR="00E443D7" w:rsidRDefault="00C37012" w:rsidP="00E443D7">
            <w:pPr>
              <w:jc w:val="center"/>
              <w:rPr>
                <w:rFonts w:ascii="Arial" w:hAnsi="Arial" w:cs="Arial"/>
                <w:color w:val="000000"/>
                <w:position w:val="-2"/>
                <w:sz w:val="18"/>
                <w:szCs w:val="18"/>
              </w:rPr>
            </w:pPr>
            <w:r>
              <w:rPr>
                <w:rFonts w:ascii="Arial" w:hAnsi="Arial" w:cs="Arial"/>
                <w:color w:val="000000"/>
                <w:position w:val="-2"/>
                <w:sz w:val="18"/>
                <w:szCs w:val="18"/>
              </w:rPr>
              <w:t>40</w:t>
            </w:r>
          </w:p>
        </w:tc>
        <w:tc>
          <w:tcPr>
            <w:tcW w:w="528" w:type="pct"/>
            <w:tcBorders>
              <w:top w:val="single" w:sz="5" w:space="0" w:color="000000"/>
              <w:left w:val="single" w:sz="5" w:space="0" w:color="000000"/>
              <w:bottom w:val="single" w:sz="5" w:space="0" w:color="000000"/>
              <w:right w:val="single" w:sz="5" w:space="0" w:color="000000"/>
            </w:tcBorders>
            <w:vAlign w:val="center"/>
          </w:tcPr>
          <w:p w14:paraId="62CB47E8" w14:textId="66662065"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B926A3F"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106587F" w14:textId="42A3C3DC" w:rsidR="00E443D7" w:rsidRDefault="00E443D7" w:rsidP="00E443D7">
            <w:pPr>
              <w:jc w:val="center"/>
              <w:rPr>
                <w:rFonts w:ascii="Arial" w:hAnsi="Arial" w:cs="Arial"/>
                <w:color w:val="000000"/>
                <w:position w:val="-2"/>
                <w:sz w:val="18"/>
                <w:szCs w:val="18"/>
              </w:rPr>
            </w:pPr>
          </w:p>
        </w:tc>
      </w:tr>
      <w:tr w:rsidR="00E443D7" w:rsidRPr="00542BE3" w14:paraId="7596BD0C" w14:textId="77777777" w:rsidTr="00E443D7">
        <w:trPr>
          <w:trHeight w:val="83"/>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173413F4" w14:textId="77777777" w:rsidR="00E443D7" w:rsidRDefault="00E443D7" w:rsidP="00E443D7">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43EE456B"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53F4A2C" w14:textId="2E27C56E"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Pokrov za skodelico za juho</w:t>
            </w:r>
          </w:p>
        </w:tc>
        <w:tc>
          <w:tcPr>
            <w:tcW w:w="528" w:type="pct"/>
            <w:tcBorders>
              <w:top w:val="single" w:sz="5" w:space="0" w:color="000000"/>
              <w:left w:val="single" w:sz="5" w:space="0" w:color="000000"/>
              <w:bottom w:val="single" w:sz="5" w:space="0" w:color="000000"/>
              <w:right w:val="single" w:sz="5" w:space="0" w:color="000000"/>
            </w:tcBorders>
            <w:vAlign w:val="center"/>
          </w:tcPr>
          <w:p w14:paraId="780D5B50"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3750A65" w14:textId="283BBDE3" w:rsidR="00E443D7" w:rsidRDefault="00C37012" w:rsidP="00E443D7">
            <w:pPr>
              <w:jc w:val="center"/>
              <w:rPr>
                <w:rFonts w:ascii="Arial" w:hAnsi="Arial" w:cs="Arial"/>
                <w:color w:val="000000"/>
                <w:position w:val="-2"/>
                <w:sz w:val="18"/>
                <w:szCs w:val="18"/>
              </w:rPr>
            </w:pPr>
            <w:r>
              <w:rPr>
                <w:rFonts w:ascii="Arial" w:hAnsi="Arial" w:cs="Arial"/>
                <w:color w:val="000000"/>
                <w:position w:val="-2"/>
                <w:sz w:val="18"/>
                <w:szCs w:val="18"/>
              </w:rPr>
              <w:t>40</w:t>
            </w:r>
          </w:p>
        </w:tc>
        <w:tc>
          <w:tcPr>
            <w:tcW w:w="528" w:type="pct"/>
            <w:tcBorders>
              <w:top w:val="single" w:sz="5" w:space="0" w:color="000000"/>
              <w:left w:val="single" w:sz="5" w:space="0" w:color="000000"/>
              <w:bottom w:val="single" w:sz="5" w:space="0" w:color="000000"/>
              <w:right w:val="single" w:sz="5" w:space="0" w:color="000000"/>
            </w:tcBorders>
            <w:vAlign w:val="center"/>
          </w:tcPr>
          <w:p w14:paraId="2C1C819C"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CA50AFF"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6E9E22E" w14:textId="3C319574" w:rsidR="00E443D7" w:rsidRDefault="00E443D7" w:rsidP="00E443D7">
            <w:pPr>
              <w:jc w:val="center"/>
              <w:rPr>
                <w:rFonts w:ascii="Arial" w:hAnsi="Arial" w:cs="Arial"/>
                <w:color w:val="000000"/>
                <w:position w:val="-2"/>
                <w:sz w:val="18"/>
                <w:szCs w:val="18"/>
              </w:rPr>
            </w:pPr>
          </w:p>
        </w:tc>
      </w:tr>
      <w:tr w:rsidR="00E443D7" w:rsidRPr="00542BE3" w14:paraId="44FE88CE" w14:textId="77777777" w:rsidTr="00E443D7">
        <w:trPr>
          <w:trHeight w:val="83"/>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A869823" w14:textId="49F78F49"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3</w:t>
            </w:r>
            <w:r>
              <w:rPr>
                <w:rFonts w:ascii="Arial" w:hAnsi="Arial" w:cs="Arial"/>
                <w:color w:val="000000"/>
                <w:position w:val="-2"/>
                <w:sz w:val="18"/>
                <w:szCs w:val="18"/>
              </w:rPr>
              <w:t>: »Nakup in dobava skodelic za juho s pokrovom«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388730EF"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56D1FD6"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66B1482" w14:textId="77777777" w:rsidR="00E443D7" w:rsidRDefault="00E443D7" w:rsidP="00E443D7">
            <w:pPr>
              <w:jc w:val="center"/>
              <w:rPr>
                <w:rFonts w:ascii="Arial" w:hAnsi="Arial" w:cs="Arial"/>
                <w:color w:val="000000"/>
                <w:position w:val="-2"/>
                <w:sz w:val="18"/>
                <w:szCs w:val="18"/>
              </w:rPr>
            </w:pPr>
          </w:p>
        </w:tc>
      </w:tr>
      <w:tr w:rsidR="00E443D7" w:rsidRPr="00542BE3" w14:paraId="121D6C0D" w14:textId="0B7DC885" w:rsidTr="00E443D7">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25C92" w14:textId="3940B0C5"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4</w:t>
            </w:r>
          </w:p>
        </w:tc>
        <w:tc>
          <w:tcPr>
            <w:tcW w:w="1534" w:type="pct"/>
            <w:tcBorders>
              <w:top w:val="single" w:sz="5" w:space="0" w:color="000000"/>
              <w:left w:val="single" w:sz="5" w:space="0" w:color="000000"/>
              <w:bottom w:val="single" w:sz="5" w:space="0" w:color="000000"/>
              <w:right w:val="single" w:sz="5" w:space="0" w:color="000000"/>
            </w:tcBorders>
            <w:vAlign w:val="center"/>
          </w:tcPr>
          <w:p w14:paraId="094630B3" w14:textId="77777777"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plitvih krožnikov iz umetne mase</w:t>
            </w:r>
          </w:p>
        </w:tc>
        <w:tc>
          <w:tcPr>
            <w:tcW w:w="528" w:type="pct"/>
            <w:tcBorders>
              <w:top w:val="single" w:sz="5" w:space="0" w:color="000000"/>
              <w:left w:val="single" w:sz="5" w:space="0" w:color="000000"/>
              <w:bottom w:val="single" w:sz="5" w:space="0" w:color="000000"/>
              <w:right w:val="single" w:sz="5" w:space="0" w:color="000000"/>
            </w:tcBorders>
          </w:tcPr>
          <w:p w14:paraId="07786915" w14:textId="0BB17052"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Krožnik plitvi</w:t>
            </w:r>
          </w:p>
        </w:tc>
        <w:tc>
          <w:tcPr>
            <w:tcW w:w="528" w:type="pct"/>
            <w:tcBorders>
              <w:top w:val="single" w:sz="5" w:space="0" w:color="000000"/>
              <w:left w:val="single" w:sz="5" w:space="0" w:color="000000"/>
              <w:bottom w:val="single" w:sz="5" w:space="0" w:color="000000"/>
              <w:right w:val="single" w:sz="5" w:space="0" w:color="000000"/>
            </w:tcBorders>
          </w:tcPr>
          <w:p w14:paraId="3163ED66"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tcPr>
          <w:p w14:paraId="61972052" w14:textId="0360057B"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100</w:t>
            </w:r>
          </w:p>
        </w:tc>
        <w:tc>
          <w:tcPr>
            <w:tcW w:w="528" w:type="pct"/>
            <w:tcBorders>
              <w:top w:val="single" w:sz="5" w:space="0" w:color="000000"/>
              <w:left w:val="single" w:sz="5" w:space="0" w:color="000000"/>
              <w:bottom w:val="single" w:sz="5" w:space="0" w:color="000000"/>
              <w:right w:val="single" w:sz="5" w:space="0" w:color="000000"/>
            </w:tcBorders>
          </w:tcPr>
          <w:p w14:paraId="7DBFC174"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tcPr>
          <w:p w14:paraId="406D6CE9"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tcPr>
          <w:p w14:paraId="73825B9F" w14:textId="208773F6" w:rsidR="00E443D7" w:rsidRDefault="00E443D7" w:rsidP="00E443D7">
            <w:pPr>
              <w:jc w:val="center"/>
              <w:rPr>
                <w:rFonts w:ascii="Arial" w:hAnsi="Arial" w:cs="Arial"/>
                <w:color w:val="000000"/>
                <w:position w:val="-2"/>
                <w:sz w:val="18"/>
                <w:szCs w:val="18"/>
              </w:rPr>
            </w:pPr>
          </w:p>
        </w:tc>
      </w:tr>
      <w:tr w:rsidR="00E443D7" w:rsidRPr="00542BE3" w14:paraId="47247C34" w14:textId="77777777" w:rsidTr="00E443D7">
        <w:tc>
          <w:tcPr>
            <w:tcW w:w="3416" w:type="pct"/>
            <w:gridSpan w:val="5"/>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BA163C8" w14:textId="01CA59D3"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4</w:t>
            </w:r>
            <w:r>
              <w:rPr>
                <w:rFonts w:ascii="Arial" w:hAnsi="Arial" w:cs="Arial"/>
                <w:color w:val="000000"/>
                <w:position w:val="-2"/>
                <w:sz w:val="18"/>
                <w:szCs w:val="18"/>
              </w:rPr>
              <w:t>: »Nakup in dobava plitvih krožnikov iz umetne mase« SKUPAJ:</w:t>
            </w:r>
          </w:p>
        </w:tc>
        <w:tc>
          <w:tcPr>
            <w:tcW w:w="528" w:type="pct"/>
            <w:tcBorders>
              <w:top w:val="single" w:sz="5" w:space="0" w:color="000000"/>
              <w:left w:val="single" w:sz="5" w:space="0" w:color="000000"/>
              <w:bottom w:val="single" w:sz="5" w:space="0" w:color="000000"/>
              <w:right w:val="single" w:sz="5" w:space="0" w:color="000000"/>
            </w:tcBorders>
          </w:tcPr>
          <w:p w14:paraId="697DCCDD"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tcPr>
          <w:p w14:paraId="1A2938FE"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tcPr>
          <w:p w14:paraId="3A7C21AB" w14:textId="77777777" w:rsidR="00E443D7" w:rsidRDefault="00E443D7" w:rsidP="00E443D7">
            <w:pPr>
              <w:jc w:val="center"/>
              <w:rPr>
                <w:rFonts w:ascii="Arial" w:hAnsi="Arial" w:cs="Arial"/>
                <w:color w:val="000000"/>
                <w:position w:val="-2"/>
                <w:sz w:val="18"/>
                <w:szCs w:val="18"/>
              </w:rPr>
            </w:pPr>
          </w:p>
        </w:tc>
      </w:tr>
      <w:tr w:rsidR="00E443D7" w:rsidRPr="00542BE3" w14:paraId="0F9A7D1A" w14:textId="6B01E3A3" w:rsidTr="00E443D7">
        <w:trPr>
          <w:trHeight w:val="118"/>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0DC6F875" w14:textId="4AE4A87A"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5</w:t>
            </w:r>
          </w:p>
        </w:tc>
        <w:tc>
          <w:tcPr>
            <w:tcW w:w="1534" w:type="pct"/>
            <w:vMerge w:val="restart"/>
            <w:tcBorders>
              <w:top w:val="single" w:sz="5" w:space="0" w:color="000000"/>
              <w:left w:val="single" w:sz="5" w:space="0" w:color="000000"/>
              <w:right w:val="single" w:sz="5" w:space="0" w:color="000000"/>
            </w:tcBorders>
            <w:vAlign w:val="center"/>
          </w:tcPr>
          <w:p w14:paraId="253649CB" w14:textId="77777777"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pakiranega servirnega pribora s servieto za enkratno uporabo</w:t>
            </w:r>
          </w:p>
        </w:tc>
        <w:tc>
          <w:tcPr>
            <w:tcW w:w="528" w:type="pct"/>
            <w:tcBorders>
              <w:top w:val="single" w:sz="5" w:space="0" w:color="000000"/>
              <w:left w:val="single" w:sz="5" w:space="0" w:color="000000"/>
              <w:bottom w:val="single" w:sz="5" w:space="0" w:color="000000"/>
              <w:right w:val="single" w:sz="5" w:space="0" w:color="000000"/>
            </w:tcBorders>
            <w:vAlign w:val="center"/>
          </w:tcPr>
          <w:p w14:paraId="08A275E6" w14:textId="08B7B4CC"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akiran pribor s sevieto in žlico</w:t>
            </w:r>
          </w:p>
        </w:tc>
        <w:tc>
          <w:tcPr>
            <w:tcW w:w="528" w:type="pct"/>
            <w:tcBorders>
              <w:top w:val="single" w:sz="5" w:space="0" w:color="000000"/>
              <w:left w:val="single" w:sz="5" w:space="0" w:color="000000"/>
              <w:bottom w:val="single" w:sz="5" w:space="0" w:color="000000"/>
              <w:right w:val="single" w:sz="5" w:space="0" w:color="000000"/>
            </w:tcBorders>
            <w:vAlign w:val="center"/>
          </w:tcPr>
          <w:p w14:paraId="5B91B086"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F2DF8D1" w14:textId="2C5BB371"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15.000</w:t>
            </w:r>
          </w:p>
        </w:tc>
        <w:tc>
          <w:tcPr>
            <w:tcW w:w="528" w:type="pct"/>
            <w:tcBorders>
              <w:top w:val="single" w:sz="5" w:space="0" w:color="000000"/>
              <w:left w:val="single" w:sz="5" w:space="0" w:color="000000"/>
              <w:bottom w:val="single" w:sz="5" w:space="0" w:color="000000"/>
              <w:right w:val="single" w:sz="5" w:space="0" w:color="000000"/>
            </w:tcBorders>
            <w:vAlign w:val="center"/>
          </w:tcPr>
          <w:p w14:paraId="21AF5899"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EE6A3FF"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286CE3D" w14:textId="70E47D29" w:rsidR="00E443D7" w:rsidRDefault="00E443D7" w:rsidP="00E443D7">
            <w:pPr>
              <w:jc w:val="center"/>
              <w:rPr>
                <w:rFonts w:ascii="Arial" w:hAnsi="Arial" w:cs="Arial"/>
                <w:color w:val="000000"/>
                <w:position w:val="-2"/>
                <w:sz w:val="18"/>
                <w:szCs w:val="18"/>
              </w:rPr>
            </w:pPr>
          </w:p>
        </w:tc>
      </w:tr>
      <w:tr w:rsidR="00E443D7" w:rsidRPr="00542BE3" w14:paraId="2F206313" w14:textId="77777777" w:rsidTr="00E443D7">
        <w:trPr>
          <w:trHeight w:val="117"/>
        </w:trPr>
        <w:tc>
          <w:tcPr>
            <w:tcW w:w="298" w:type="pct"/>
            <w:vMerge/>
            <w:tcBorders>
              <w:left w:val="single" w:sz="5" w:space="0" w:color="000000"/>
              <w:right w:val="single" w:sz="5" w:space="0" w:color="000000"/>
            </w:tcBorders>
            <w:tcMar>
              <w:top w:w="135" w:type="dxa"/>
              <w:bottom w:w="135" w:type="dxa"/>
            </w:tcMar>
            <w:vAlign w:val="center"/>
          </w:tcPr>
          <w:p w14:paraId="09BC256A" w14:textId="77777777" w:rsidR="00E443D7" w:rsidRDefault="00E443D7" w:rsidP="00E443D7">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11F40C75"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14C03FC" w14:textId="4E4176FD"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akiran pribor s sevieto, nožem in žlico</w:t>
            </w:r>
          </w:p>
        </w:tc>
        <w:tc>
          <w:tcPr>
            <w:tcW w:w="528" w:type="pct"/>
            <w:tcBorders>
              <w:top w:val="single" w:sz="5" w:space="0" w:color="000000"/>
              <w:left w:val="single" w:sz="5" w:space="0" w:color="000000"/>
              <w:bottom w:val="single" w:sz="5" w:space="0" w:color="000000"/>
              <w:right w:val="single" w:sz="5" w:space="0" w:color="000000"/>
            </w:tcBorders>
            <w:vAlign w:val="center"/>
          </w:tcPr>
          <w:p w14:paraId="6C41B5F5"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FEE68EC" w14:textId="5AD8E05A"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260.000</w:t>
            </w:r>
          </w:p>
        </w:tc>
        <w:tc>
          <w:tcPr>
            <w:tcW w:w="528" w:type="pct"/>
            <w:tcBorders>
              <w:top w:val="single" w:sz="5" w:space="0" w:color="000000"/>
              <w:left w:val="single" w:sz="5" w:space="0" w:color="000000"/>
              <w:bottom w:val="single" w:sz="5" w:space="0" w:color="000000"/>
              <w:right w:val="single" w:sz="5" w:space="0" w:color="000000"/>
            </w:tcBorders>
            <w:vAlign w:val="center"/>
          </w:tcPr>
          <w:p w14:paraId="683BF562"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F418DA9"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A8EB0C5" w14:textId="56A69FC4" w:rsidR="00E443D7" w:rsidRDefault="00E443D7" w:rsidP="00E443D7">
            <w:pPr>
              <w:jc w:val="center"/>
              <w:rPr>
                <w:rFonts w:ascii="Arial" w:hAnsi="Arial" w:cs="Arial"/>
                <w:color w:val="000000"/>
                <w:position w:val="-2"/>
                <w:sz w:val="18"/>
                <w:szCs w:val="18"/>
              </w:rPr>
            </w:pPr>
          </w:p>
        </w:tc>
      </w:tr>
      <w:tr w:rsidR="00E443D7" w:rsidRPr="00542BE3" w14:paraId="083AF912" w14:textId="77777777" w:rsidTr="00E443D7">
        <w:trPr>
          <w:trHeight w:val="117"/>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0885A88C" w14:textId="77777777" w:rsidR="00E443D7" w:rsidRDefault="00E443D7" w:rsidP="00E443D7">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0A9FB1C5"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3F09B5F" w14:textId="4A6ADD7B"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akiran pribor s sevieto, vilico, nožem in žlico</w:t>
            </w:r>
          </w:p>
        </w:tc>
        <w:tc>
          <w:tcPr>
            <w:tcW w:w="528" w:type="pct"/>
            <w:tcBorders>
              <w:top w:val="single" w:sz="5" w:space="0" w:color="000000"/>
              <w:left w:val="single" w:sz="5" w:space="0" w:color="000000"/>
              <w:bottom w:val="single" w:sz="5" w:space="0" w:color="000000"/>
              <w:right w:val="single" w:sz="5" w:space="0" w:color="000000"/>
            </w:tcBorders>
            <w:vAlign w:val="center"/>
          </w:tcPr>
          <w:p w14:paraId="00856368"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84342BB" w14:textId="41202C56"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1</w:t>
            </w:r>
            <w:r w:rsidR="002A4919">
              <w:rPr>
                <w:rFonts w:ascii="Arial" w:hAnsi="Arial" w:cs="Arial"/>
                <w:color w:val="000000"/>
                <w:position w:val="-2"/>
                <w:sz w:val="18"/>
                <w:szCs w:val="18"/>
              </w:rPr>
              <w:t>7</w:t>
            </w:r>
            <w:r>
              <w:rPr>
                <w:rFonts w:ascii="Arial" w:hAnsi="Arial" w:cs="Arial"/>
                <w:color w:val="000000"/>
                <w:position w:val="-2"/>
                <w:sz w:val="18"/>
                <w:szCs w:val="18"/>
              </w:rPr>
              <w:t>.000</w:t>
            </w:r>
          </w:p>
        </w:tc>
        <w:tc>
          <w:tcPr>
            <w:tcW w:w="528" w:type="pct"/>
            <w:tcBorders>
              <w:top w:val="single" w:sz="5" w:space="0" w:color="000000"/>
              <w:left w:val="single" w:sz="5" w:space="0" w:color="000000"/>
              <w:bottom w:val="single" w:sz="5" w:space="0" w:color="000000"/>
              <w:right w:val="single" w:sz="5" w:space="0" w:color="000000"/>
            </w:tcBorders>
            <w:vAlign w:val="center"/>
          </w:tcPr>
          <w:p w14:paraId="6763D161"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B646C96" w14:textId="77777777" w:rsidR="00E443D7" w:rsidRDefault="00E443D7"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B737ACE" w14:textId="572BBCA3" w:rsidR="00E443D7" w:rsidRDefault="00E443D7" w:rsidP="00E443D7">
            <w:pPr>
              <w:jc w:val="center"/>
              <w:rPr>
                <w:rFonts w:ascii="Arial" w:hAnsi="Arial" w:cs="Arial"/>
                <w:color w:val="000000"/>
                <w:position w:val="-2"/>
                <w:sz w:val="18"/>
                <w:szCs w:val="18"/>
              </w:rPr>
            </w:pPr>
          </w:p>
        </w:tc>
      </w:tr>
      <w:tr w:rsidR="00530986" w:rsidRPr="00542BE3" w14:paraId="15FAE2B4" w14:textId="77777777" w:rsidTr="00530986">
        <w:trPr>
          <w:trHeight w:val="117"/>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572995E" w14:textId="0A51ABD3"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5</w:t>
            </w:r>
            <w:r>
              <w:rPr>
                <w:rFonts w:ascii="Arial" w:hAnsi="Arial" w:cs="Arial"/>
                <w:color w:val="000000"/>
                <w:position w:val="-2"/>
                <w:sz w:val="18"/>
                <w:szCs w:val="18"/>
              </w:rPr>
              <w:t>: »Nakup in dobava pakiranega servirnega pribora s servieto za enkratno uporabo«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78729EE9" w14:textId="77777777" w:rsidR="00530986" w:rsidRDefault="00530986"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04742D5" w14:textId="77777777" w:rsidR="00530986" w:rsidRDefault="00530986" w:rsidP="00E443D7">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8DBDEB1" w14:textId="77777777" w:rsidR="00530986" w:rsidRDefault="00530986" w:rsidP="00E443D7">
            <w:pPr>
              <w:jc w:val="center"/>
              <w:rPr>
                <w:rFonts w:ascii="Arial" w:hAnsi="Arial" w:cs="Arial"/>
                <w:color w:val="000000"/>
                <w:position w:val="-2"/>
                <w:sz w:val="18"/>
                <w:szCs w:val="18"/>
              </w:rPr>
            </w:pPr>
          </w:p>
        </w:tc>
      </w:tr>
      <w:tr w:rsidR="00530986" w:rsidRPr="00542BE3" w14:paraId="6F61F36F" w14:textId="48A2D4E6" w:rsidTr="00530986">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E16C1" w14:textId="7A396330" w:rsidR="00530986" w:rsidRPr="00542BE3" w:rsidRDefault="00530986"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6</w:t>
            </w:r>
          </w:p>
        </w:tc>
        <w:tc>
          <w:tcPr>
            <w:tcW w:w="1534" w:type="pct"/>
            <w:tcBorders>
              <w:top w:val="single" w:sz="5" w:space="0" w:color="000000"/>
              <w:left w:val="single" w:sz="5" w:space="0" w:color="000000"/>
              <w:bottom w:val="single" w:sz="5" w:space="0" w:color="000000"/>
              <w:right w:val="single" w:sz="5" w:space="0" w:color="000000"/>
            </w:tcBorders>
            <w:vAlign w:val="center"/>
          </w:tcPr>
          <w:p w14:paraId="7B7BA873" w14:textId="77777777" w:rsidR="00530986" w:rsidRPr="00542BE3" w:rsidRDefault="00530986"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papirja za pakiranje jedilnega pribora</w:t>
            </w:r>
          </w:p>
        </w:tc>
        <w:tc>
          <w:tcPr>
            <w:tcW w:w="528" w:type="pct"/>
            <w:tcBorders>
              <w:top w:val="single" w:sz="5" w:space="0" w:color="000000"/>
              <w:left w:val="single" w:sz="5" w:space="0" w:color="000000"/>
              <w:bottom w:val="single" w:sz="5" w:space="0" w:color="000000"/>
              <w:right w:val="single" w:sz="5" w:space="0" w:color="000000"/>
            </w:tcBorders>
            <w:vAlign w:val="center"/>
          </w:tcPr>
          <w:p w14:paraId="6F6F4084" w14:textId="4B7B47BF"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apir za pakiranje jedilnega pribora</w:t>
            </w:r>
          </w:p>
        </w:tc>
        <w:tc>
          <w:tcPr>
            <w:tcW w:w="528" w:type="pct"/>
            <w:tcBorders>
              <w:top w:val="single" w:sz="5" w:space="0" w:color="000000"/>
              <w:left w:val="single" w:sz="5" w:space="0" w:color="000000"/>
              <w:bottom w:val="single" w:sz="5" w:space="0" w:color="000000"/>
              <w:right w:val="single" w:sz="5" w:space="0" w:color="000000"/>
            </w:tcBorders>
            <w:vAlign w:val="center"/>
          </w:tcPr>
          <w:p w14:paraId="1A0AED7C"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0456652" w14:textId="6ADF4556"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750</w:t>
            </w:r>
          </w:p>
        </w:tc>
        <w:tc>
          <w:tcPr>
            <w:tcW w:w="528" w:type="pct"/>
            <w:tcBorders>
              <w:top w:val="single" w:sz="5" w:space="0" w:color="000000"/>
              <w:left w:val="single" w:sz="5" w:space="0" w:color="000000"/>
              <w:bottom w:val="single" w:sz="5" w:space="0" w:color="000000"/>
              <w:right w:val="single" w:sz="5" w:space="0" w:color="000000"/>
            </w:tcBorders>
            <w:vAlign w:val="center"/>
          </w:tcPr>
          <w:p w14:paraId="71731B12"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7E28616"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9CE541F" w14:textId="704703F2" w:rsidR="00530986" w:rsidRDefault="00530986" w:rsidP="00530986">
            <w:pPr>
              <w:jc w:val="center"/>
              <w:rPr>
                <w:rFonts w:ascii="Arial" w:hAnsi="Arial" w:cs="Arial"/>
                <w:color w:val="000000"/>
                <w:position w:val="-2"/>
                <w:sz w:val="18"/>
                <w:szCs w:val="18"/>
              </w:rPr>
            </w:pPr>
          </w:p>
        </w:tc>
      </w:tr>
      <w:tr w:rsidR="00530986" w:rsidRPr="00542BE3" w14:paraId="490829D8" w14:textId="77777777" w:rsidTr="00530986">
        <w:tc>
          <w:tcPr>
            <w:tcW w:w="3416" w:type="pct"/>
            <w:gridSpan w:val="5"/>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4665042" w14:textId="069F28B8"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6</w:t>
            </w:r>
            <w:r>
              <w:rPr>
                <w:rFonts w:ascii="Arial" w:hAnsi="Arial" w:cs="Arial"/>
                <w:color w:val="000000"/>
                <w:position w:val="-2"/>
                <w:sz w:val="18"/>
                <w:szCs w:val="18"/>
              </w:rPr>
              <w:t>: »Nakup in dobava papirja za pakiranje jedilnega pribora«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0421BC83"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D499A79"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BB7E63B" w14:textId="77777777" w:rsidR="00530986" w:rsidRDefault="00530986" w:rsidP="00530986">
            <w:pPr>
              <w:jc w:val="center"/>
              <w:rPr>
                <w:rFonts w:ascii="Arial" w:hAnsi="Arial" w:cs="Arial"/>
                <w:color w:val="000000"/>
                <w:position w:val="-2"/>
                <w:sz w:val="18"/>
                <w:szCs w:val="18"/>
              </w:rPr>
            </w:pPr>
          </w:p>
        </w:tc>
      </w:tr>
      <w:tr w:rsidR="00530986" w:rsidRPr="00542BE3" w14:paraId="3F328138" w14:textId="6B7DF78F" w:rsidTr="00530986">
        <w:tc>
          <w:tcPr>
            <w:tcW w:w="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4C9C3" w14:textId="22E9CD1F"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7</w:t>
            </w:r>
          </w:p>
        </w:tc>
        <w:tc>
          <w:tcPr>
            <w:tcW w:w="1534" w:type="pct"/>
            <w:tcBorders>
              <w:top w:val="single" w:sz="5" w:space="0" w:color="000000"/>
              <w:left w:val="single" w:sz="5" w:space="0" w:color="000000"/>
              <w:bottom w:val="single" w:sz="5" w:space="0" w:color="000000"/>
              <w:right w:val="single" w:sz="5" w:space="0" w:color="000000"/>
            </w:tcBorders>
            <w:vAlign w:val="center"/>
          </w:tcPr>
          <w:p w14:paraId="677CFF8D" w14:textId="77777777"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termo občutljivega papirja za tiskanje kartic</w:t>
            </w:r>
          </w:p>
        </w:tc>
        <w:tc>
          <w:tcPr>
            <w:tcW w:w="528" w:type="pct"/>
            <w:tcBorders>
              <w:top w:val="single" w:sz="5" w:space="0" w:color="000000"/>
              <w:left w:val="single" w:sz="5" w:space="0" w:color="000000"/>
              <w:bottom w:val="single" w:sz="5" w:space="0" w:color="000000"/>
              <w:right w:val="single" w:sz="5" w:space="0" w:color="000000"/>
            </w:tcBorders>
            <w:vAlign w:val="center"/>
          </w:tcPr>
          <w:p w14:paraId="243AE0C3" w14:textId="62B5F98C"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T</w:t>
            </w:r>
            <w:r w:rsidRPr="00530986">
              <w:rPr>
                <w:rFonts w:ascii="Arial" w:hAnsi="Arial" w:cs="Arial"/>
                <w:color w:val="000000"/>
                <w:position w:val="-2"/>
                <w:sz w:val="18"/>
                <w:szCs w:val="18"/>
              </w:rPr>
              <w:t>ermo občutljiv papir za tiskanje kartic</w:t>
            </w:r>
            <w:r>
              <w:t xml:space="preserve"> </w:t>
            </w:r>
          </w:p>
        </w:tc>
        <w:tc>
          <w:tcPr>
            <w:tcW w:w="528" w:type="pct"/>
            <w:tcBorders>
              <w:top w:val="single" w:sz="5" w:space="0" w:color="000000"/>
              <w:left w:val="single" w:sz="5" w:space="0" w:color="000000"/>
              <w:bottom w:val="single" w:sz="5" w:space="0" w:color="000000"/>
              <w:right w:val="single" w:sz="5" w:space="0" w:color="000000"/>
            </w:tcBorders>
            <w:vAlign w:val="center"/>
          </w:tcPr>
          <w:p w14:paraId="01CD59BB"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DF819F3" w14:textId="034119E1"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2.400</w:t>
            </w:r>
          </w:p>
        </w:tc>
        <w:tc>
          <w:tcPr>
            <w:tcW w:w="528" w:type="pct"/>
            <w:tcBorders>
              <w:top w:val="single" w:sz="5" w:space="0" w:color="000000"/>
              <w:left w:val="single" w:sz="5" w:space="0" w:color="000000"/>
              <w:bottom w:val="single" w:sz="5" w:space="0" w:color="000000"/>
              <w:right w:val="single" w:sz="5" w:space="0" w:color="000000"/>
            </w:tcBorders>
            <w:vAlign w:val="center"/>
          </w:tcPr>
          <w:p w14:paraId="72084FE6"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3EE2C7B"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A8F2208" w14:textId="59BF8AC0" w:rsidR="00530986" w:rsidRDefault="00530986" w:rsidP="00530986">
            <w:pPr>
              <w:jc w:val="center"/>
              <w:rPr>
                <w:rFonts w:ascii="Arial" w:hAnsi="Arial" w:cs="Arial"/>
                <w:color w:val="000000"/>
                <w:position w:val="-2"/>
                <w:sz w:val="18"/>
                <w:szCs w:val="18"/>
              </w:rPr>
            </w:pPr>
          </w:p>
        </w:tc>
      </w:tr>
      <w:tr w:rsidR="00530986" w:rsidRPr="00542BE3" w14:paraId="79B87F8B" w14:textId="77777777" w:rsidTr="00530986">
        <w:tc>
          <w:tcPr>
            <w:tcW w:w="3416" w:type="pct"/>
            <w:gridSpan w:val="5"/>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019C383" w14:textId="7E6EF387"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7</w:t>
            </w:r>
            <w:r>
              <w:rPr>
                <w:rFonts w:ascii="Arial" w:hAnsi="Arial" w:cs="Arial"/>
                <w:color w:val="000000"/>
                <w:position w:val="-2"/>
                <w:sz w:val="18"/>
                <w:szCs w:val="18"/>
              </w:rPr>
              <w:t>: »Nakup in dobava termo občutljivega papirja za tiskanje kartic«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176E31D6"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97AAFE3"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2BA8CCD" w14:textId="77777777" w:rsidR="00530986" w:rsidRDefault="00530986" w:rsidP="00530986">
            <w:pPr>
              <w:jc w:val="center"/>
              <w:rPr>
                <w:rFonts w:ascii="Arial" w:hAnsi="Arial" w:cs="Arial"/>
                <w:color w:val="000000"/>
                <w:position w:val="-2"/>
                <w:sz w:val="18"/>
                <w:szCs w:val="18"/>
              </w:rPr>
            </w:pPr>
          </w:p>
        </w:tc>
      </w:tr>
      <w:tr w:rsidR="009F0528" w:rsidRPr="00542BE3" w14:paraId="686BB534" w14:textId="40197B20" w:rsidTr="00434701">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0F940681" w14:textId="01817703" w:rsidR="009F0528" w:rsidRPr="00542BE3" w:rsidRDefault="009F0528"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8</w:t>
            </w:r>
          </w:p>
        </w:tc>
        <w:tc>
          <w:tcPr>
            <w:tcW w:w="1534" w:type="pct"/>
            <w:vMerge w:val="restart"/>
            <w:tcBorders>
              <w:top w:val="single" w:sz="5" w:space="0" w:color="000000"/>
              <w:left w:val="single" w:sz="5" w:space="0" w:color="000000"/>
              <w:right w:val="single" w:sz="5" w:space="0" w:color="000000"/>
            </w:tcBorders>
            <w:vAlign w:val="center"/>
          </w:tcPr>
          <w:p w14:paraId="3CCA4F71" w14:textId="77777777" w:rsidR="009F0528" w:rsidRPr="00542BE3" w:rsidRDefault="009F0528"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jedilnega pribora</w:t>
            </w:r>
          </w:p>
        </w:tc>
        <w:tc>
          <w:tcPr>
            <w:tcW w:w="528" w:type="pct"/>
            <w:tcBorders>
              <w:top w:val="single" w:sz="5" w:space="0" w:color="000000"/>
              <w:left w:val="single" w:sz="5" w:space="0" w:color="000000"/>
              <w:bottom w:val="single" w:sz="5" w:space="0" w:color="000000"/>
              <w:right w:val="single" w:sz="5" w:space="0" w:color="000000"/>
            </w:tcBorders>
            <w:vAlign w:val="center"/>
          </w:tcPr>
          <w:p w14:paraId="2BEEC61D" w14:textId="6C6E279C" w:rsidR="009F0528" w:rsidRDefault="009F0528" w:rsidP="00530986">
            <w:pPr>
              <w:jc w:val="center"/>
              <w:rPr>
                <w:rFonts w:ascii="Arial" w:hAnsi="Arial" w:cs="Arial"/>
                <w:color w:val="000000"/>
                <w:position w:val="-2"/>
                <w:sz w:val="18"/>
                <w:szCs w:val="18"/>
              </w:rPr>
            </w:pPr>
            <w:r w:rsidRPr="00530986">
              <w:rPr>
                <w:rFonts w:ascii="Arial" w:hAnsi="Arial" w:cs="Arial"/>
                <w:color w:val="000000"/>
                <w:position w:val="-2"/>
                <w:sz w:val="18"/>
                <w:szCs w:val="18"/>
              </w:rPr>
              <w:t>Jediln</w:t>
            </w:r>
            <w:r>
              <w:rPr>
                <w:rFonts w:ascii="Arial" w:hAnsi="Arial" w:cs="Arial"/>
                <w:color w:val="000000"/>
                <w:position w:val="-2"/>
                <w:sz w:val="18"/>
                <w:szCs w:val="18"/>
              </w:rPr>
              <w:t>e vilice</w:t>
            </w:r>
          </w:p>
        </w:tc>
        <w:tc>
          <w:tcPr>
            <w:tcW w:w="528" w:type="pct"/>
            <w:tcBorders>
              <w:top w:val="single" w:sz="5" w:space="0" w:color="000000"/>
              <w:left w:val="single" w:sz="5" w:space="0" w:color="000000"/>
              <w:bottom w:val="single" w:sz="5" w:space="0" w:color="000000"/>
              <w:right w:val="single" w:sz="5" w:space="0" w:color="000000"/>
            </w:tcBorders>
            <w:vAlign w:val="center"/>
          </w:tcPr>
          <w:p w14:paraId="02330F5F"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BE151E7" w14:textId="73927457" w:rsidR="009F0528" w:rsidRDefault="009F0528" w:rsidP="00530986">
            <w:pPr>
              <w:jc w:val="center"/>
              <w:rPr>
                <w:rFonts w:ascii="Arial" w:hAnsi="Arial" w:cs="Arial"/>
                <w:color w:val="000000"/>
                <w:position w:val="-2"/>
                <w:sz w:val="18"/>
                <w:szCs w:val="18"/>
              </w:rPr>
            </w:pPr>
            <w:r>
              <w:rPr>
                <w:rFonts w:ascii="Arial" w:hAnsi="Arial" w:cs="Arial"/>
                <w:color w:val="000000"/>
                <w:position w:val="-2"/>
                <w:sz w:val="18"/>
                <w:szCs w:val="18"/>
              </w:rPr>
              <w:t>9.150</w:t>
            </w:r>
          </w:p>
        </w:tc>
        <w:tc>
          <w:tcPr>
            <w:tcW w:w="528" w:type="pct"/>
            <w:tcBorders>
              <w:top w:val="single" w:sz="5" w:space="0" w:color="000000"/>
              <w:left w:val="single" w:sz="5" w:space="0" w:color="000000"/>
              <w:bottom w:val="single" w:sz="5" w:space="0" w:color="000000"/>
              <w:right w:val="single" w:sz="5" w:space="0" w:color="000000"/>
            </w:tcBorders>
            <w:vAlign w:val="center"/>
          </w:tcPr>
          <w:p w14:paraId="0E0FF313"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4ECD661"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C955BE2" w14:textId="57607ED6" w:rsidR="009F0528" w:rsidRDefault="009F0528" w:rsidP="00530986">
            <w:pPr>
              <w:jc w:val="center"/>
              <w:rPr>
                <w:rFonts w:ascii="Arial" w:hAnsi="Arial" w:cs="Arial"/>
                <w:color w:val="000000"/>
                <w:position w:val="-2"/>
                <w:sz w:val="18"/>
                <w:szCs w:val="18"/>
              </w:rPr>
            </w:pPr>
          </w:p>
        </w:tc>
      </w:tr>
      <w:tr w:rsidR="009F0528" w:rsidRPr="00542BE3" w14:paraId="299A5016" w14:textId="77777777" w:rsidTr="00434701">
        <w:tc>
          <w:tcPr>
            <w:tcW w:w="298" w:type="pct"/>
            <w:vMerge/>
            <w:tcBorders>
              <w:left w:val="single" w:sz="5" w:space="0" w:color="000000"/>
              <w:right w:val="single" w:sz="5" w:space="0" w:color="000000"/>
            </w:tcBorders>
            <w:tcMar>
              <w:top w:w="135" w:type="dxa"/>
              <w:bottom w:w="135" w:type="dxa"/>
            </w:tcMar>
            <w:vAlign w:val="center"/>
          </w:tcPr>
          <w:p w14:paraId="408E6997" w14:textId="77777777" w:rsidR="009F0528" w:rsidRDefault="009F0528" w:rsidP="00530986">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3275A098"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59EBFC8" w14:textId="00588DBC" w:rsidR="009F0528" w:rsidRPr="00530986" w:rsidRDefault="009F0528" w:rsidP="00530986">
            <w:pPr>
              <w:jc w:val="center"/>
              <w:rPr>
                <w:rFonts w:ascii="Arial" w:hAnsi="Arial" w:cs="Arial"/>
                <w:color w:val="000000"/>
                <w:position w:val="-2"/>
                <w:sz w:val="18"/>
                <w:szCs w:val="18"/>
              </w:rPr>
            </w:pPr>
            <w:r w:rsidRPr="00530986">
              <w:rPr>
                <w:rFonts w:ascii="Arial" w:hAnsi="Arial" w:cs="Arial"/>
                <w:color w:val="000000"/>
                <w:position w:val="-2"/>
                <w:sz w:val="18"/>
                <w:szCs w:val="18"/>
              </w:rPr>
              <w:t>Jediln</w:t>
            </w:r>
            <w:r>
              <w:rPr>
                <w:rFonts w:ascii="Arial" w:hAnsi="Arial" w:cs="Arial"/>
                <w:color w:val="000000"/>
                <w:position w:val="-2"/>
                <w:sz w:val="18"/>
                <w:szCs w:val="18"/>
              </w:rPr>
              <w:t>e žlice</w:t>
            </w:r>
          </w:p>
        </w:tc>
        <w:tc>
          <w:tcPr>
            <w:tcW w:w="528" w:type="pct"/>
            <w:tcBorders>
              <w:top w:val="single" w:sz="5" w:space="0" w:color="000000"/>
              <w:left w:val="single" w:sz="5" w:space="0" w:color="000000"/>
              <w:bottom w:val="single" w:sz="5" w:space="0" w:color="000000"/>
              <w:right w:val="single" w:sz="5" w:space="0" w:color="000000"/>
            </w:tcBorders>
            <w:vAlign w:val="center"/>
          </w:tcPr>
          <w:p w14:paraId="16305053"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6862C82" w14:textId="5B14CE6A" w:rsidR="009F0528" w:rsidRDefault="009F0528" w:rsidP="00530986">
            <w:pPr>
              <w:jc w:val="center"/>
              <w:rPr>
                <w:rFonts w:ascii="Arial" w:hAnsi="Arial" w:cs="Arial"/>
                <w:color w:val="000000"/>
                <w:position w:val="-2"/>
                <w:sz w:val="18"/>
                <w:szCs w:val="18"/>
              </w:rPr>
            </w:pPr>
            <w:r>
              <w:rPr>
                <w:rFonts w:ascii="Arial" w:hAnsi="Arial" w:cs="Arial"/>
                <w:color w:val="000000"/>
                <w:position w:val="-2"/>
                <w:sz w:val="18"/>
                <w:szCs w:val="18"/>
              </w:rPr>
              <w:t>9.150</w:t>
            </w:r>
          </w:p>
        </w:tc>
        <w:tc>
          <w:tcPr>
            <w:tcW w:w="528" w:type="pct"/>
            <w:tcBorders>
              <w:top w:val="single" w:sz="5" w:space="0" w:color="000000"/>
              <w:left w:val="single" w:sz="5" w:space="0" w:color="000000"/>
              <w:bottom w:val="single" w:sz="5" w:space="0" w:color="000000"/>
              <w:right w:val="single" w:sz="5" w:space="0" w:color="000000"/>
            </w:tcBorders>
            <w:vAlign w:val="center"/>
          </w:tcPr>
          <w:p w14:paraId="74666571"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74EA7AC"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F83427B" w14:textId="77777777" w:rsidR="009F0528" w:rsidRDefault="009F0528" w:rsidP="00530986">
            <w:pPr>
              <w:jc w:val="center"/>
              <w:rPr>
                <w:rFonts w:ascii="Arial" w:hAnsi="Arial" w:cs="Arial"/>
                <w:color w:val="000000"/>
                <w:position w:val="-2"/>
                <w:sz w:val="18"/>
                <w:szCs w:val="18"/>
              </w:rPr>
            </w:pPr>
          </w:p>
        </w:tc>
      </w:tr>
      <w:tr w:rsidR="009F0528" w:rsidRPr="00542BE3" w14:paraId="19CA1847" w14:textId="77777777" w:rsidTr="00434701">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2D4E2D5C" w14:textId="77777777" w:rsidR="009F0528" w:rsidRDefault="009F0528" w:rsidP="00530986">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2B2EE496"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10410E1" w14:textId="51E91F7A" w:rsidR="009F0528" w:rsidRPr="00530986" w:rsidRDefault="009F0528" w:rsidP="00530986">
            <w:pPr>
              <w:jc w:val="center"/>
              <w:rPr>
                <w:rFonts w:ascii="Arial" w:hAnsi="Arial" w:cs="Arial"/>
                <w:color w:val="000000"/>
                <w:position w:val="-2"/>
                <w:sz w:val="18"/>
                <w:szCs w:val="18"/>
              </w:rPr>
            </w:pPr>
            <w:r>
              <w:rPr>
                <w:rFonts w:ascii="Arial" w:hAnsi="Arial" w:cs="Arial"/>
                <w:color w:val="000000"/>
                <w:position w:val="-2"/>
                <w:sz w:val="18"/>
                <w:szCs w:val="18"/>
              </w:rPr>
              <w:t>Jedilni noži</w:t>
            </w:r>
          </w:p>
        </w:tc>
        <w:tc>
          <w:tcPr>
            <w:tcW w:w="528" w:type="pct"/>
            <w:tcBorders>
              <w:top w:val="single" w:sz="5" w:space="0" w:color="000000"/>
              <w:left w:val="single" w:sz="5" w:space="0" w:color="000000"/>
              <w:bottom w:val="single" w:sz="5" w:space="0" w:color="000000"/>
              <w:right w:val="single" w:sz="5" w:space="0" w:color="000000"/>
            </w:tcBorders>
            <w:vAlign w:val="center"/>
          </w:tcPr>
          <w:p w14:paraId="54085F07"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03280D5" w14:textId="16F078B2" w:rsidR="009F0528" w:rsidRDefault="009F0528" w:rsidP="00530986">
            <w:pPr>
              <w:jc w:val="center"/>
              <w:rPr>
                <w:rFonts w:ascii="Arial" w:hAnsi="Arial" w:cs="Arial"/>
                <w:color w:val="000000"/>
                <w:position w:val="-2"/>
                <w:sz w:val="18"/>
                <w:szCs w:val="18"/>
              </w:rPr>
            </w:pPr>
            <w:r>
              <w:rPr>
                <w:rFonts w:ascii="Arial" w:hAnsi="Arial" w:cs="Arial"/>
                <w:color w:val="000000"/>
                <w:position w:val="-2"/>
                <w:sz w:val="18"/>
                <w:szCs w:val="18"/>
              </w:rPr>
              <w:t>4.</w:t>
            </w:r>
            <w:r w:rsidR="00C37012">
              <w:rPr>
                <w:rFonts w:ascii="Arial" w:hAnsi="Arial" w:cs="Arial"/>
                <w:color w:val="000000"/>
                <w:position w:val="-2"/>
                <w:sz w:val="18"/>
                <w:szCs w:val="18"/>
              </w:rPr>
              <w:t>200</w:t>
            </w:r>
          </w:p>
        </w:tc>
        <w:tc>
          <w:tcPr>
            <w:tcW w:w="528" w:type="pct"/>
            <w:tcBorders>
              <w:top w:val="single" w:sz="5" w:space="0" w:color="000000"/>
              <w:left w:val="single" w:sz="5" w:space="0" w:color="000000"/>
              <w:bottom w:val="single" w:sz="5" w:space="0" w:color="000000"/>
              <w:right w:val="single" w:sz="5" w:space="0" w:color="000000"/>
            </w:tcBorders>
            <w:vAlign w:val="center"/>
          </w:tcPr>
          <w:p w14:paraId="0C855DCC"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36C1C98" w14:textId="77777777" w:rsidR="009F0528" w:rsidRDefault="009F0528"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591E9FC" w14:textId="77777777" w:rsidR="009F0528" w:rsidRDefault="009F0528" w:rsidP="00530986">
            <w:pPr>
              <w:jc w:val="center"/>
              <w:rPr>
                <w:rFonts w:ascii="Arial" w:hAnsi="Arial" w:cs="Arial"/>
                <w:color w:val="000000"/>
                <w:position w:val="-2"/>
                <w:sz w:val="18"/>
                <w:szCs w:val="18"/>
              </w:rPr>
            </w:pPr>
          </w:p>
        </w:tc>
      </w:tr>
      <w:tr w:rsidR="00530986" w:rsidRPr="00542BE3" w14:paraId="3E7D9B23" w14:textId="77777777" w:rsidTr="00530986">
        <w:tc>
          <w:tcPr>
            <w:tcW w:w="3416" w:type="pct"/>
            <w:gridSpan w:val="5"/>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D7D7E0A" w14:textId="58F275C5"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8</w:t>
            </w:r>
            <w:r>
              <w:rPr>
                <w:rFonts w:ascii="Arial" w:hAnsi="Arial" w:cs="Arial"/>
                <w:color w:val="000000"/>
                <w:position w:val="-2"/>
                <w:sz w:val="18"/>
                <w:szCs w:val="18"/>
              </w:rPr>
              <w:t>: »Nakup in dobava jedilnega pribora«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2258EE05"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8B00BFC"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4C8980B" w14:textId="77777777" w:rsidR="00530986" w:rsidRDefault="00530986" w:rsidP="00530986">
            <w:pPr>
              <w:jc w:val="center"/>
              <w:rPr>
                <w:rFonts w:ascii="Arial" w:hAnsi="Arial" w:cs="Arial"/>
                <w:color w:val="000000"/>
                <w:position w:val="-2"/>
                <w:sz w:val="18"/>
                <w:szCs w:val="18"/>
              </w:rPr>
            </w:pPr>
          </w:p>
        </w:tc>
      </w:tr>
      <w:tr w:rsidR="00530986" w:rsidRPr="00542BE3" w14:paraId="2AFAD25E" w14:textId="78F2BE19" w:rsidTr="00530986">
        <w:trPr>
          <w:trHeight w:val="118"/>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07137A7D" w14:textId="689CE832"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9</w:t>
            </w:r>
          </w:p>
        </w:tc>
        <w:tc>
          <w:tcPr>
            <w:tcW w:w="1534" w:type="pct"/>
            <w:vMerge w:val="restart"/>
            <w:tcBorders>
              <w:top w:val="single" w:sz="5" w:space="0" w:color="000000"/>
              <w:left w:val="single" w:sz="5" w:space="0" w:color="000000"/>
              <w:right w:val="single" w:sz="5" w:space="0" w:color="000000"/>
            </w:tcBorders>
            <w:vAlign w:val="center"/>
          </w:tcPr>
          <w:p w14:paraId="114EC4C9" w14:textId="77777777"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krožnikov različnih velikosti iz porcelana</w:t>
            </w:r>
          </w:p>
        </w:tc>
        <w:tc>
          <w:tcPr>
            <w:tcW w:w="528" w:type="pct"/>
            <w:tcBorders>
              <w:top w:val="single" w:sz="5" w:space="0" w:color="000000"/>
              <w:left w:val="single" w:sz="5" w:space="0" w:color="000000"/>
              <w:bottom w:val="single" w:sz="5" w:space="0" w:color="000000"/>
              <w:right w:val="single" w:sz="5" w:space="0" w:color="000000"/>
            </w:tcBorders>
            <w:vAlign w:val="center"/>
          </w:tcPr>
          <w:p w14:paraId="48FC5EA6" w14:textId="44CA94E8"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K</w:t>
            </w:r>
            <w:r w:rsidRPr="00530986">
              <w:rPr>
                <w:rFonts w:ascii="Arial" w:hAnsi="Arial" w:cs="Arial"/>
                <w:color w:val="000000"/>
                <w:position w:val="-2"/>
                <w:sz w:val="18"/>
                <w:szCs w:val="18"/>
              </w:rPr>
              <w:t>rožnik plitvi večji</w:t>
            </w:r>
          </w:p>
        </w:tc>
        <w:tc>
          <w:tcPr>
            <w:tcW w:w="528" w:type="pct"/>
            <w:tcBorders>
              <w:top w:val="single" w:sz="5" w:space="0" w:color="000000"/>
              <w:left w:val="single" w:sz="5" w:space="0" w:color="000000"/>
              <w:bottom w:val="single" w:sz="5" w:space="0" w:color="000000"/>
              <w:right w:val="single" w:sz="5" w:space="0" w:color="000000"/>
            </w:tcBorders>
            <w:vAlign w:val="center"/>
          </w:tcPr>
          <w:p w14:paraId="14C7DB34"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23105A6" w14:textId="4D83DA41"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1.600</w:t>
            </w:r>
          </w:p>
        </w:tc>
        <w:tc>
          <w:tcPr>
            <w:tcW w:w="528" w:type="pct"/>
            <w:tcBorders>
              <w:top w:val="single" w:sz="5" w:space="0" w:color="000000"/>
              <w:left w:val="single" w:sz="5" w:space="0" w:color="000000"/>
              <w:bottom w:val="single" w:sz="5" w:space="0" w:color="000000"/>
              <w:right w:val="single" w:sz="5" w:space="0" w:color="000000"/>
            </w:tcBorders>
            <w:vAlign w:val="center"/>
          </w:tcPr>
          <w:p w14:paraId="3DB28E24"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603D6F2"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373AC7C" w14:textId="7ADB453E" w:rsidR="00530986" w:rsidRDefault="00530986" w:rsidP="00530986">
            <w:pPr>
              <w:jc w:val="center"/>
              <w:rPr>
                <w:rFonts w:ascii="Arial" w:hAnsi="Arial" w:cs="Arial"/>
                <w:color w:val="000000"/>
                <w:position w:val="-2"/>
                <w:sz w:val="18"/>
                <w:szCs w:val="18"/>
              </w:rPr>
            </w:pPr>
          </w:p>
        </w:tc>
      </w:tr>
      <w:tr w:rsidR="00530986" w:rsidRPr="00542BE3" w14:paraId="78048F9A" w14:textId="77777777" w:rsidTr="00530986">
        <w:trPr>
          <w:trHeight w:val="117"/>
        </w:trPr>
        <w:tc>
          <w:tcPr>
            <w:tcW w:w="298" w:type="pct"/>
            <w:vMerge/>
            <w:tcBorders>
              <w:left w:val="single" w:sz="5" w:space="0" w:color="000000"/>
              <w:right w:val="single" w:sz="5" w:space="0" w:color="000000"/>
            </w:tcBorders>
            <w:tcMar>
              <w:top w:w="135" w:type="dxa"/>
              <w:bottom w:w="135" w:type="dxa"/>
            </w:tcMar>
            <w:vAlign w:val="center"/>
          </w:tcPr>
          <w:p w14:paraId="00A15F8A" w14:textId="77777777" w:rsidR="00530986" w:rsidRDefault="00530986" w:rsidP="00530986">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49DAE98E"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9C9A5DE" w14:textId="7D57D38A"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K</w:t>
            </w:r>
            <w:r w:rsidRPr="00530986">
              <w:rPr>
                <w:rFonts w:ascii="Arial" w:hAnsi="Arial" w:cs="Arial"/>
                <w:color w:val="000000"/>
                <w:position w:val="-2"/>
                <w:sz w:val="18"/>
                <w:szCs w:val="18"/>
              </w:rPr>
              <w:t>rožnik plitvi desertni</w:t>
            </w:r>
          </w:p>
        </w:tc>
        <w:tc>
          <w:tcPr>
            <w:tcW w:w="528" w:type="pct"/>
            <w:tcBorders>
              <w:top w:val="single" w:sz="5" w:space="0" w:color="000000"/>
              <w:left w:val="single" w:sz="5" w:space="0" w:color="000000"/>
              <w:bottom w:val="single" w:sz="5" w:space="0" w:color="000000"/>
              <w:right w:val="single" w:sz="5" w:space="0" w:color="000000"/>
            </w:tcBorders>
            <w:vAlign w:val="center"/>
          </w:tcPr>
          <w:p w14:paraId="67ECF051"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7CC35E3" w14:textId="66D41715"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600</w:t>
            </w:r>
          </w:p>
        </w:tc>
        <w:tc>
          <w:tcPr>
            <w:tcW w:w="528" w:type="pct"/>
            <w:tcBorders>
              <w:top w:val="single" w:sz="5" w:space="0" w:color="000000"/>
              <w:left w:val="single" w:sz="5" w:space="0" w:color="000000"/>
              <w:bottom w:val="single" w:sz="5" w:space="0" w:color="000000"/>
              <w:right w:val="single" w:sz="5" w:space="0" w:color="000000"/>
            </w:tcBorders>
            <w:vAlign w:val="center"/>
          </w:tcPr>
          <w:p w14:paraId="403BEC81"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5ECDCB1"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E3EBDCF" w14:textId="32AC5F1D" w:rsidR="00530986" w:rsidRDefault="00530986" w:rsidP="00530986">
            <w:pPr>
              <w:jc w:val="center"/>
              <w:rPr>
                <w:rFonts w:ascii="Arial" w:hAnsi="Arial" w:cs="Arial"/>
                <w:color w:val="000000"/>
                <w:position w:val="-2"/>
                <w:sz w:val="18"/>
                <w:szCs w:val="18"/>
              </w:rPr>
            </w:pPr>
          </w:p>
        </w:tc>
      </w:tr>
      <w:tr w:rsidR="00530986" w:rsidRPr="00542BE3" w14:paraId="70BEC705" w14:textId="77777777" w:rsidTr="00530986">
        <w:trPr>
          <w:trHeight w:val="117"/>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62060C3E" w14:textId="77777777" w:rsidR="00530986" w:rsidRDefault="00530986" w:rsidP="00530986">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1D1085C2"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1C6F205" w14:textId="77FBBA7F"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K</w:t>
            </w:r>
            <w:r w:rsidRPr="00530986">
              <w:rPr>
                <w:rFonts w:ascii="Arial" w:hAnsi="Arial" w:cs="Arial"/>
                <w:color w:val="000000"/>
                <w:position w:val="-2"/>
                <w:sz w:val="18"/>
                <w:szCs w:val="18"/>
              </w:rPr>
              <w:t>rožnik plitvi desertni manjši</w:t>
            </w:r>
          </w:p>
        </w:tc>
        <w:tc>
          <w:tcPr>
            <w:tcW w:w="528" w:type="pct"/>
            <w:tcBorders>
              <w:top w:val="single" w:sz="5" w:space="0" w:color="000000"/>
              <w:left w:val="single" w:sz="5" w:space="0" w:color="000000"/>
              <w:bottom w:val="single" w:sz="5" w:space="0" w:color="000000"/>
              <w:right w:val="single" w:sz="5" w:space="0" w:color="000000"/>
            </w:tcBorders>
            <w:vAlign w:val="center"/>
          </w:tcPr>
          <w:p w14:paraId="283F89CD"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8964B1A" w14:textId="723BEAC1"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400</w:t>
            </w:r>
          </w:p>
        </w:tc>
        <w:tc>
          <w:tcPr>
            <w:tcW w:w="528" w:type="pct"/>
            <w:tcBorders>
              <w:top w:val="single" w:sz="5" w:space="0" w:color="000000"/>
              <w:left w:val="single" w:sz="5" w:space="0" w:color="000000"/>
              <w:bottom w:val="single" w:sz="5" w:space="0" w:color="000000"/>
              <w:right w:val="single" w:sz="5" w:space="0" w:color="000000"/>
            </w:tcBorders>
            <w:vAlign w:val="center"/>
          </w:tcPr>
          <w:p w14:paraId="28CBDED1"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02FBE82"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DE83826" w14:textId="3DB19C53" w:rsidR="00530986" w:rsidRDefault="00530986" w:rsidP="00530986">
            <w:pPr>
              <w:jc w:val="center"/>
              <w:rPr>
                <w:rFonts w:ascii="Arial" w:hAnsi="Arial" w:cs="Arial"/>
                <w:color w:val="000000"/>
                <w:position w:val="-2"/>
                <w:sz w:val="18"/>
                <w:szCs w:val="18"/>
              </w:rPr>
            </w:pPr>
          </w:p>
        </w:tc>
      </w:tr>
      <w:tr w:rsidR="00530986" w:rsidRPr="00542BE3" w14:paraId="5306416A" w14:textId="77777777" w:rsidTr="00530986">
        <w:trPr>
          <w:trHeight w:val="117"/>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5F78569" w14:textId="6684BA00"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9</w:t>
            </w:r>
            <w:r>
              <w:rPr>
                <w:rFonts w:ascii="Arial" w:hAnsi="Arial" w:cs="Arial"/>
                <w:color w:val="000000"/>
                <w:position w:val="-2"/>
                <w:sz w:val="18"/>
                <w:szCs w:val="18"/>
              </w:rPr>
              <w:t>: »Nakup in dobava krožnikov različnih velikosti iz porcelana«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63C5F9CA"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D0CA2C2"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8CCC74B" w14:textId="77777777" w:rsidR="00530986" w:rsidRDefault="00530986" w:rsidP="00530986">
            <w:pPr>
              <w:jc w:val="center"/>
              <w:rPr>
                <w:rFonts w:ascii="Arial" w:hAnsi="Arial" w:cs="Arial"/>
                <w:color w:val="000000"/>
                <w:position w:val="-2"/>
                <w:sz w:val="18"/>
                <w:szCs w:val="18"/>
              </w:rPr>
            </w:pPr>
          </w:p>
        </w:tc>
      </w:tr>
      <w:tr w:rsidR="00530986" w:rsidRPr="00542BE3" w14:paraId="63EC51C0" w14:textId="57ACDDFF" w:rsidTr="00530986">
        <w:trPr>
          <w:trHeight w:val="57"/>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73653650" w14:textId="0CE08B2A" w:rsidR="00530986" w:rsidRDefault="00D95C42" w:rsidP="00530986">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1534" w:type="pct"/>
            <w:vMerge w:val="restart"/>
            <w:tcBorders>
              <w:top w:val="single" w:sz="5" w:space="0" w:color="000000"/>
              <w:left w:val="single" w:sz="5" w:space="0" w:color="000000"/>
              <w:right w:val="single" w:sz="5" w:space="0" w:color="000000"/>
            </w:tcBorders>
            <w:vAlign w:val="center"/>
          </w:tcPr>
          <w:p w14:paraId="0CE196EC" w14:textId="77777777"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pekačev za konvektomat pečico</w:t>
            </w:r>
          </w:p>
        </w:tc>
        <w:tc>
          <w:tcPr>
            <w:tcW w:w="528" w:type="pct"/>
            <w:tcBorders>
              <w:top w:val="single" w:sz="5" w:space="0" w:color="000000"/>
              <w:left w:val="single" w:sz="5" w:space="0" w:color="000000"/>
              <w:bottom w:val="single" w:sz="5" w:space="0" w:color="000000"/>
              <w:right w:val="single" w:sz="5" w:space="0" w:color="000000"/>
            </w:tcBorders>
            <w:vAlign w:val="center"/>
          </w:tcPr>
          <w:p w14:paraId="0ACEBED6" w14:textId="29BA6DAC"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ekač GN 1/1 60 mm</w:t>
            </w:r>
          </w:p>
        </w:tc>
        <w:tc>
          <w:tcPr>
            <w:tcW w:w="528" w:type="pct"/>
            <w:tcBorders>
              <w:top w:val="single" w:sz="5" w:space="0" w:color="000000"/>
              <w:left w:val="single" w:sz="5" w:space="0" w:color="000000"/>
              <w:bottom w:val="single" w:sz="5" w:space="0" w:color="000000"/>
              <w:right w:val="single" w:sz="5" w:space="0" w:color="000000"/>
            </w:tcBorders>
            <w:vAlign w:val="center"/>
          </w:tcPr>
          <w:p w14:paraId="387BCBE5"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049D3DB" w14:textId="6CA5D7BA"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528" w:type="pct"/>
            <w:tcBorders>
              <w:top w:val="single" w:sz="5" w:space="0" w:color="000000"/>
              <w:left w:val="single" w:sz="5" w:space="0" w:color="000000"/>
              <w:bottom w:val="single" w:sz="5" w:space="0" w:color="000000"/>
              <w:right w:val="single" w:sz="5" w:space="0" w:color="000000"/>
            </w:tcBorders>
            <w:vAlign w:val="center"/>
          </w:tcPr>
          <w:p w14:paraId="2B512CDC"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432C585"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DCD6E62" w14:textId="29D27B3E" w:rsidR="00530986" w:rsidRDefault="00530986" w:rsidP="00530986">
            <w:pPr>
              <w:jc w:val="center"/>
              <w:rPr>
                <w:rFonts w:ascii="Arial" w:hAnsi="Arial" w:cs="Arial"/>
                <w:color w:val="000000"/>
                <w:position w:val="-2"/>
                <w:sz w:val="18"/>
                <w:szCs w:val="18"/>
              </w:rPr>
            </w:pPr>
          </w:p>
        </w:tc>
      </w:tr>
      <w:tr w:rsidR="00530986" w:rsidRPr="00542BE3" w14:paraId="4BA80943" w14:textId="77777777" w:rsidTr="00530986">
        <w:trPr>
          <w:trHeight w:val="55"/>
        </w:trPr>
        <w:tc>
          <w:tcPr>
            <w:tcW w:w="298" w:type="pct"/>
            <w:vMerge/>
            <w:tcBorders>
              <w:left w:val="single" w:sz="5" w:space="0" w:color="000000"/>
              <w:right w:val="single" w:sz="5" w:space="0" w:color="000000"/>
            </w:tcBorders>
            <w:tcMar>
              <w:top w:w="135" w:type="dxa"/>
              <w:bottom w:w="135" w:type="dxa"/>
            </w:tcMar>
            <w:vAlign w:val="center"/>
          </w:tcPr>
          <w:p w14:paraId="5ED7DE9E" w14:textId="77777777" w:rsidR="00530986" w:rsidRDefault="00530986" w:rsidP="00530986">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1A843D5A"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5A9FBEB" w14:textId="4444F7D7"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ekač GN 2/1 60 mm</w:t>
            </w:r>
          </w:p>
        </w:tc>
        <w:tc>
          <w:tcPr>
            <w:tcW w:w="528" w:type="pct"/>
            <w:tcBorders>
              <w:top w:val="single" w:sz="5" w:space="0" w:color="000000"/>
              <w:left w:val="single" w:sz="5" w:space="0" w:color="000000"/>
              <w:bottom w:val="single" w:sz="5" w:space="0" w:color="000000"/>
              <w:right w:val="single" w:sz="5" w:space="0" w:color="000000"/>
            </w:tcBorders>
            <w:vAlign w:val="center"/>
          </w:tcPr>
          <w:p w14:paraId="15326DFF"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AB27A45" w14:textId="2253063A" w:rsidR="00530986" w:rsidRDefault="00C37012" w:rsidP="00530986">
            <w:pPr>
              <w:jc w:val="center"/>
              <w:rPr>
                <w:rFonts w:ascii="Arial" w:hAnsi="Arial" w:cs="Arial"/>
                <w:color w:val="000000"/>
                <w:position w:val="-2"/>
                <w:sz w:val="18"/>
                <w:szCs w:val="18"/>
              </w:rPr>
            </w:pPr>
            <w:r>
              <w:rPr>
                <w:rFonts w:ascii="Arial" w:hAnsi="Arial" w:cs="Arial"/>
                <w:color w:val="000000"/>
                <w:position w:val="-2"/>
                <w:sz w:val="18"/>
                <w:szCs w:val="18"/>
              </w:rPr>
              <w:t>64</w:t>
            </w:r>
          </w:p>
        </w:tc>
        <w:tc>
          <w:tcPr>
            <w:tcW w:w="528" w:type="pct"/>
            <w:tcBorders>
              <w:top w:val="single" w:sz="5" w:space="0" w:color="000000"/>
              <w:left w:val="single" w:sz="5" w:space="0" w:color="000000"/>
              <w:bottom w:val="single" w:sz="5" w:space="0" w:color="000000"/>
              <w:right w:val="single" w:sz="5" w:space="0" w:color="000000"/>
            </w:tcBorders>
            <w:vAlign w:val="center"/>
          </w:tcPr>
          <w:p w14:paraId="3C099078"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5F8188B"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E325307" w14:textId="34568145" w:rsidR="00530986" w:rsidRDefault="00530986" w:rsidP="00530986">
            <w:pPr>
              <w:jc w:val="center"/>
              <w:rPr>
                <w:rFonts w:ascii="Arial" w:hAnsi="Arial" w:cs="Arial"/>
                <w:color w:val="000000"/>
                <w:position w:val="-2"/>
                <w:sz w:val="18"/>
                <w:szCs w:val="18"/>
              </w:rPr>
            </w:pPr>
          </w:p>
        </w:tc>
      </w:tr>
      <w:tr w:rsidR="00530986" w:rsidRPr="00542BE3" w14:paraId="229B646A" w14:textId="77777777" w:rsidTr="00530986">
        <w:trPr>
          <w:trHeight w:val="55"/>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08782164" w14:textId="77777777" w:rsidR="00530986" w:rsidRDefault="00530986" w:rsidP="00530986">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03A5A8D6"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E81E45C" w14:textId="2031364D"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ekač GN 2/1 40 mm</w:t>
            </w:r>
          </w:p>
        </w:tc>
        <w:tc>
          <w:tcPr>
            <w:tcW w:w="528" w:type="pct"/>
            <w:tcBorders>
              <w:top w:val="single" w:sz="5" w:space="0" w:color="000000"/>
              <w:left w:val="single" w:sz="5" w:space="0" w:color="000000"/>
              <w:bottom w:val="single" w:sz="5" w:space="0" w:color="000000"/>
              <w:right w:val="single" w:sz="5" w:space="0" w:color="000000"/>
            </w:tcBorders>
            <w:vAlign w:val="center"/>
          </w:tcPr>
          <w:p w14:paraId="48227743"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D461702" w14:textId="7691C1DD"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50</w:t>
            </w:r>
          </w:p>
        </w:tc>
        <w:tc>
          <w:tcPr>
            <w:tcW w:w="528" w:type="pct"/>
            <w:tcBorders>
              <w:top w:val="single" w:sz="5" w:space="0" w:color="000000"/>
              <w:left w:val="single" w:sz="5" w:space="0" w:color="000000"/>
              <w:bottom w:val="single" w:sz="5" w:space="0" w:color="000000"/>
              <w:right w:val="single" w:sz="5" w:space="0" w:color="000000"/>
            </w:tcBorders>
            <w:vAlign w:val="center"/>
          </w:tcPr>
          <w:p w14:paraId="34EDA77B"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C3EE7FC"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54AD35E" w14:textId="548C8973" w:rsidR="00530986" w:rsidRDefault="00530986" w:rsidP="00530986">
            <w:pPr>
              <w:jc w:val="center"/>
              <w:rPr>
                <w:rFonts w:ascii="Arial" w:hAnsi="Arial" w:cs="Arial"/>
                <w:color w:val="000000"/>
                <w:position w:val="-2"/>
                <w:sz w:val="18"/>
                <w:szCs w:val="18"/>
              </w:rPr>
            </w:pPr>
          </w:p>
        </w:tc>
      </w:tr>
      <w:tr w:rsidR="00530986" w:rsidRPr="00542BE3" w14:paraId="05325178" w14:textId="77777777" w:rsidTr="00530986">
        <w:trPr>
          <w:trHeight w:val="55"/>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69C80B2" w14:textId="1D4772B9"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sklop </w:t>
            </w:r>
            <w:r w:rsidR="00D95C42">
              <w:rPr>
                <w:rFonts w:ascii="Arial" w:hAnsi="Arial" w:cs="Arial"/>
                <w:color w:val="000000"/>
                <w:position w:val="-2"/>
                <w:sz w:val="18"/>
                <w:szCs w:val="18"/>
              </w:rPr>
              <w:t>20</w:t>
            </w:r>
            <w:r>
              <w:rPr>
                <w:rFonts w:ascii="Arial" w:hAnsi="Arial" w:cs="Arial"/>
                <w:color w:val="000000"/>
                <w:position w:val="-2"/>
                <w:sz w:val="18"/>
                <w:szCs w:val="18"/>
              </w:rPr>
              <w:t>: »Nakup in dobava pekačev za konvektomat pečico«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2D01FF9C"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0B7E06F" w14:textId="77777777" w:rsidR="00530986" w:rsidRDefault="00530986"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929D737" w14:textId="77777777" w:rsidR="00530986" w:rsidRDefault="00530986" w:rsidP="00530986">
            <w:pPr>
              <w:jc w:val="center"/>
              <w:rPr>
                <w:rFonts w:ascii="Arial" w:hAnsi="Arial" w:cs="Arial"/>
                <w:color w:val="000000"/>
                <w:position w:val="-2"/>
                <w:sz w:val="18"/>
                <w:szCs w:val="18"/>
              </w:rPr>
            </w:pPr>
          </w:p>
        </w:tc>
      </w:tr>
      <w:tr w:rsidR="009128A3" w:rsidRPr="00542BE3" w14:paraId="04D0CAC6" w14:textId="6D106AE8" w:rsidTr="009128A3">
        <w:trPr>
          <w:trHeight w:val="57"/>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7C092BD5" w14:textId="5908D9FA" w:rsidR="009128A3" w:rsidRDefault="00D95C42" w:rsidP="00530986">
            <w:pPr>
              <w:jc w:val="center"/>
              <w:rPr>
                <w:rFonts w:ascii="Arial" w:hAnsi="Arial" w:cs="Arial"/>
                <w:color w:val="000000"/>
                <w:position w:val="-2"/>
                <w:sz w:val="18"/>
                <w:szCs w:val="18"/>
              </w:rPr>
            </w:pPr>
            <w:r>
              <w:rPr>
                <w:rFonts w:ascii="Arial" w:hAnsi="Arial" w:cs="Arial"/>
                <w:color w:val="000000"/>
                <w:position w:val="-2"/>
                <w:sz w:val="18"/>
                <w:szCs w:val="18"/>
              </w:rPr>
              <w:t>21</w:t>
            </w:r>
          </w:p>
        </w:tc>
        <w:tc>
          <w:tcPr>
            <w:tcW w:w="1534" w:type="pct"/>
            <w:vMerge w:val="restart"/>
            <w:tcBorders>
              <w:top w:val="single" w:sz="5" w:space="0" w:color="000000"/>
              <w:left w:val="single" w:sz="5" w:space="0" w:color="000000"/>
              <w:right w:val="single" w:sz="5" w:space="0" w:color="000000"/>
            </w:tcBorders>
            <w:vAlign w:val="center"/>
          </w:tcPr>
          <w:p w14:paraId="06E3789A" w14:textId="77777777" w:rsidR="009128A3" w:rsidRPr="00542BE3" w:rsidRDefault="009128A3"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steklenih kozarcev</w:t>
            </w:r>
          </w:p>
        </w:tc>
        <w:tc>
          <w:tcPr>
            <w:tcW w:w="528" w:type="pct"/>
            <w:tcBorders>
              <w:top w:val="single" w:sz="5" w:space="0" w:color="000000"/>
              <w:left w:val="single" w:sz="5" w:space="0" w:color="000000"/>
              <w:bottom w:val="single" w:sz="5" w:space="0" w:color="000000"/>
              <w:right w:val="single" w:sz="5" w:space="0" w:color="000000"/>
            </w:tcBorders>
            <w:vAlign w:val="center"/>
          </w:tcPr>
          <w:p w14:paraId="5752DA10" w14:textId="78551DC7"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Kozarec nizki za serviranje vode in soka</w:t>
            </w:r>
          </w:p>
        </w:tc>
        <w:tc>
          <w:tcPr>
            <w:tcW w:w="528" w:type="pct"/>
            <w:tcBorders>
              <w:top w:val="single" w:sz="5" w:space="0" w:color="000000"/>
              <w:left w:val="single" w:sz="5" w:space="0" w:color="000000"/>
              <w:bottom w:val="single" w:sz="5" w:space="0" w:color="000000"/>
              <w:right w:val="single" w:sz="5" w:space="0" w:color="000000"/>
            </w:tcBorders>
            <w:vAlign w:val="center"/>
          </w:tcPr>
          <w:p w14:paraId="208473E7"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45F2177" w14:textId="6622B66F"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6</w:t>
            </w:r>
            <w:r w:rsidR="00C37012">
              <w:rPr>
                <w:rFonts w:ascii="Arial" w:hAnsi="Arial" w:cs="Arial"/>
                <w:color w:val="000000"/>
                <w:position w:val="-2"/>
                <w:sz w:val="18"/>
                <w:szCs w:val="18"/>
              </w:rPr>
              <w:t>6</w:t>
            </w:r>
            <w:r>
              <w:rPr>
                <w:rFonts w:ascii="Arial" w:hAnsi="Arial" w:cs="Arial"/>
                <w:color w:val="000000"/>
                <w:position w:val="-2"/>
                <w:sz w:val="18"/>
                <w:szCs w:val="18"/>
              </w:rPr>
              <w:t>0</w:t>
            </w:r>
          </w:p>
        </w:tc>
        <w:tc>
          <w:tcPr>
            <w:tcW w:w="528" w:type="pct"/>
            <w:tcBorders>
              <w:top w:val="single" w:sz="5" w:space="0" w:color="000000"/>
              <w:left w:val="single" w:sz="5" w:space="0" w:color="000000"/>
              <w:bottom w:val="single" w:sz="5" w:space="0" w:color="000000"/>
              <w:right w:val="single" w:sz="5" w:space="0" w:color="000000"/>
            </w:tcBorders>
            <w:vAlign w:val="center"/>
          </w:tcPr>
          <w:p w14:paraId="20937CB8"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52451F2"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9E24729" w14:textId="620E3D4F" w:rsidR="009128A3" w:rsidRDefault="009128A3" w:rsidP="009128A3">
            <w:pPr>
              <w:jc w:val="center"/>
              <w:rPr>
                <w:rFonts w:ascii="Arial" w:hAnsi="Arial" w:cs="Arial"/>
                <w:color w:val="000000"/>
                <w:position w:val="-2"/>
                <w:sz w:val="18"/>
                <w:szCs w:val="18"/>
              </w:rPr>
            </w:pPr>
          </w:p>
        </w:tc>
      </w:tr>
      <w:tr w:rsidR="009128A3" w:rsidRPr="00542BE3" w14:paraId="5B7ECC86" w14:textId="77777777" w:rsidTr="009128A3">
        <w:trPr>
          <w:trHeight w:val="55"/>
        </w:trPr>
        <w:tc>
          <w:tcPr>
            <w:tcW w:w="298" w:type="pct"/>
            <w:vMerge/>
            <w:tcBorders>
              <w:left w:val="single" w:sz="5" w:space="0" w:color="000000"/>
              <w:right w:val="single" w:sz="5" w:space="0" w:color="000000"/>
            </w:tcBorders>
            <w:tcMar>
              <w:top w:w="135" w:type="dxa"/>
              <w:bottom w:w="135" w:type="dxa"/>
            </w:tcMar>
            <w:vAlign w:val="center"/>
          </w:tcPr>
          <w:p w14:paraId="7A62AA43" w14:textId="77777777" w:rsidR="009128A3" w:rsidRDefault="009128A3" w:rsidP="00530986">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362AB41E" w14:textId="77777777" w:rsidR="009128A3" w:rsidRDefault="009128A3"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39A0C1D" w14:textId="57EAF027"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Kozarec na peclju za strežbo vin</w:t>
            </w:r>
          </w:p>
        </w:tc>
        <w:tc>
          <w:tcPr>
            <w:tcW w:w="528" w:type="pct"/>
            <w:tcBorders>
              <w:top w:val="single" w:sz="5" w:space="0" w:color="000000"/>
              <w:left w:val="single" w:sz="5" w:space="0" w:color="000000"/>
              <w:bottom w:val="single" w:sz="5" w:space="0" w:color="000000"/>
              <w:right w:val="single" w:sz="5" w:space="0" w:color="000000"/>
            </w:tcBorders>
            <w:vAlign w:val="center"/>
          </w:tcPr>
          <w:p w14:paraId="77CFA706"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4477FFF" w14:textId="6E4E141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400</w:t>
            </w:r>
          </w:p>
        </w:tc>
        <w:tc>
          <w:tcPr>
            <w:tcW w:w="528" w:type="pct"/>
            <w:tcBorders>
              <w:top w:val="single" w:sz="5" w:space="0" w:color="000000"/>
              <w:left w:val="single" w:sz="5" w:space="0" w:color="000000"/>
              <w:bottom w:val="single" w:sz="5" w:space="0" w:color="000000"/>
              <w:right w:val="single" w:sz="5" w:space="0" w:color="000000"/>
            </w:tcBorders>
            <w:vAlign w:val="center"/>
          </w:tcPr>
          <w:p w14:paraId="76064C59"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AABF621"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F4CAC68" w14:textId="2ECFC3DF" w:rsidR="009128A3" w:rsidRDefault="009128A3" w:rsidP="009128A3">
            <w:pPr>
              <w:jc w:val="center"/>
              <w:rPr>
                <w:rFonts w:ascii="Arial" w:hAnsi="Arial" w:cs="Arial"/>
                <w:color w:val="000000"/>
                <w:position w:val="-2"/>
                <w:sz w:val="18"/>
                <w:szCs w:val="18"/>
              </w:rPr>
            </w:pPr>
          </w:p>
        </w:tc>
      </w:tr>
      <w:tr w:rsidR="009128A3" w:rsidRPr="00542BE3" w14:paraId="50628260" w14:textId="77777777" w:rsidTr="009128A3">
        <w:trPr>
          <w:trHeight w:val="55"/>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2A791A1B" w14:textId="77777777" w:rsidR="009128A3" w:rsidRDefault="009128A3" w:rsidP="00530986">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02EB4718" w14:textId="77777777" w:rsidR="009128A3" w:rsidRDefault="009128A3"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03B940E" w14:textId="2F7C73AA"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Kozarec na peclju za strežbo penin</w:t>
            </w:r>
          </w:p>
        </w:tc>
        <w:tc>
          <w:tcPr>
            <w:tcW w:w="528" w:type="pct"/>
            <w:tcBorders>
              <w:top w:val="single" w:sz="5" w:space="0" w:color="000000"/>
              <w:left w:val="single" w:sz="5" w:space="0" w:color="000000"/>
              <w:bottom w:val="single" w:sz="5" w:space="0" w:color="000000"/>
              <w:right w:val="single" w:sz="5" w:space="0" w:color="000000"/>
            </w:tcBorders>
            <w:vAlign w:val="center"/>
          </w:tcPr>
          <w:p w14:paraId="48ABAFF5"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D8A1FCB" w14:textId="1BB4B002"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400</w:t>
            </w:r>
          </w:p>
        </w:tc>
        <w:tc>
          <w:tcPr>
            <w:tcW w:w="528" w:type="pct"/>
            <w:tcBorders>
              <w:top w:val="single" w:sz="5" w:space="0" w:color="000000"/>
              <w:left w:val="single" w:sz="5" w:space="0" w:color="000000"/>
              <w:bottom w:val="single" w:sz="5" w:space="0" w:color="000000"/>
              <w:right w:val="single" w:sz="5" w:space="0" w:color="000000"/>
            </w:tcBorders>
            <w:vAlign w:val="center"/>
          </w:tcPr>
          <w:p w14:paraId="36F2AE20"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70ED360"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713098F" w14:textId="1E6FC093" w:rsidR="009128A3" w:rsidRDefault="009128A3" w:rsidP="009128A3">
            <w:pPr>
              <w:jc w:val="center"/>
              <w:rPr>
                <w:rFonts w:ascii="Arial" w:hAnsi="Arial" w:cs="Arial"/>
                <w:color w:val="000000"/>
                <w:position w:val="-2"/>
                <w:sz w:val="18"/>
                <w:szCs w:val="18"/>
              </w:rPr>
            </w:pPr>
          </w:p>
        </w:tc>
      </w:tr>
      <w:tr w:rsidR="009128A3" w:rsidRPr="00542BE3" w14:paraId="449161AE" w14:textId="77777777" w:rsidTr="009128A3">
        <w:trPr>
          <w:trHeight w:val="55"/>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98AE10D" w14:textId="439F438E" w:rsidR="009128A3" w:rsidRDefault="009128A3" w:rsidP="009128A3">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sklop </w:t>
            </w:r>
            <w:r w:rsidR="00D95C42">
              <w:rPr>
                <w:rFonts w:ascii="Arial" w:hAnsi="Arial" w:cs="Arial"/>
                <w:color w:val="000000"/>
                <w:position w:val="-2"/>
                <w:sz w:val="18"/>
                <w:szCs w:val="18"/>
              </w:rPr>
              <w:t>21</w:t>
            </w:r>
            <w:r>
              <w:rPr>
                <w:rFonts w:ascii="Arial" w:hAnsi="Arial" w:cs="Arial"/>
                <w:color w:val="000000"/>
                <w:position w:val="-2"/>
                <w:sz w:val="18"/>
                <w:szCs w:val="18"/>
              </w:rPr>
              <w:t>: »Nakup in dobava steklenih kozarcev«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3FE885F7"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6683131"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634042E" w14:textId="77777777" w:rsidR="009128A3" w:rsidRDefault="009128A3" w:rsidP="009128A3">
            <w:pPr>
              <w:jc w:val="center"/>
              <w:rPr>
                <w:rFonts w:ascii="Arial" w:hAnsi="Arial" w:cs="Arial"/>
                <w:color w:val="000000"/>
                <w:position w:val="-2"/>
                <w:sz w:val="18"/>
                <w:szCs w:val="18"/>
              </w:rPr>
            </w:pPr>
          </w:p>
        </w:tc>
      </w:tr>
      <w:tr w:rsidR="009128A3" w:rsidRPr="00542BE3" w14:paraId="29400F94" w14:textId="68D0B38D" w:rsidTr="009128A3">
        <w:trPr>
          <w:trHeight w:val="44"/>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58FFBEA2" w14:textId="4FEF8277" w:rsidR="009128A3" w:rsidRDefault="009128A3" w:rsidP="00530986">
            <w:pPr>
              <w:jc w:val="center"/>
              <w:rPr>
                <w:rFonts w:ascii="Arial" w:hAnsi="Arial" w:cs="Arial"/>
                <w:color w:val="000000"/>
                <w:position w:val="-2"/>
                <w:sz w:val="18"/>
                <w:szCs w:val="18"/>
              </w:rPr>
            </w:pPr>
            <w:r>
              <w:rPr>
                <w:rFonts w:ascii="Arial" w:hAnsi="Arial" w:cs="Arial"/>
                <w:color w:val="000000"/>
                <w:position w:val="-2"/>
                <w:sz w:val="18"/>
                <w:szCs w:val="18"/>
              </w:rPr>
              <w:t>2</w:t>
            </w:r>
            <w:r w:rsidR="00D95C42">
              <w:rPr>
                <w:rFonts w:ascii="Arial" w:hAnsi="Arial" w:cs="Arial"/>
                <w:color w:val="000000"/>
                <w:position w:val="-2"/>
                <w:sz w:val="18"/>
                <w:szCs w:val="18"/>
              </w:rPr>
              <w:t>2</w:t>
            </w:r>
          </w:p>
        </w:tc>
        <w:tc>
          <w:tcPr>
            <w:tcW w:w="1534" w:type="pct"/>
            <w:vMerge w:val="restart"/>
            <w:tcBorders>
              <w:top w:val="single" w:sz="5" w:space="0" w:color="000000"/>
              <w:left w:val="single" w:sz="5" w:space="0" w:color="000000"/>
              <w:right w:val="single" w:sz="5" w:space="0" w:color="000000"/>
            </w:tcBorders>
            <w:vAlign w:val="center"/>
          </w:tcPr>
          <w:p w14:paraId="6641293C" w14:textId="77777777" w:rsidR="009128A3" w:rsidRPr="00542BE3" w:rsidRDefault="009128A3"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skodelic za kavo s podstavkom</w:t>
            </w:r>
          </w:p>
        </w:tc>
        <w:tc>
          <w:tcPr>
            <w:tcW w:w="528" w:type="pct"/>
            <w:tcBorders>
              <w:top w:val="single" w:sz="5" w:space="0" w:color="000000"/>
              <w:left w:val="single" w:sz="5" w:space="0" w:color="000000"/>
              <w:bottom w:val="single" w:sz="5" w:space="0" w:color="000000"/>
              <w:right w:val="single" w:sz="5" w:space="0" w:color="000000"/>
            </w:tcBorders>
            <w:vAlign w:val="center"/>
          </w:tcPr>
          <w:p w14:paraId="20D33A51" w14:textId="65A3412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Skodelica za kavo manjša</w:t>
            </w:r>
          </w:p>
        </w:tc>
        <w:tc>
          <w:tcPr>
            <w:tcW w:w="528" w:type="pct"/>
            <w:tcBorders>
              <w:top w:val="single" w:sz="5" w:space="0" w:color="000000"/>
              <w:left w:val="single" w:sz="5" w:space="0" w:color="000000"/>
              <w:bottom w:val="single" w:sz="5" w:space="0" w:color="000000"/>
              <w:right w:val="single" w:sz="5" w:space="0" w:color="000000"/>
            </w:tcBorders>
            <w:vAlign w:val="center"/>
          </w:tcPr>
          <w:p w14:paraId="6270F26A"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210C72B" w14:textId="5CBDB895"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3</w:t>
            </w:r>
            <w:r w:rsidR="00C37012">
              <w:rPr>
                <w:rFonts w:ascii="Arial" w:hAnsi="Arial" w:cs="Arial"/>
                <w:color w:val="000000"/>
                <w:position w:val="-2"/>
                <w:sz w:val="18"/>
                <w:szCs w:val="18"/>
              </w:rPr>
              <w:t>42</w:t>
            </w:r>
          </w:p>
        </w:tc>
        <w:tc>
          <w:tcPr>
            <w:tcW w:w="528" w:type="pct"/>
            <w:tcBorders>
              <w:top w:val="single" w:sz="5" w:space="0" w:color="000000"/>
              <w:left w:val="single" w:sz="5" w:space="0" w:color="000000"/>
              <w:bottom w:val="single" w:sz="5" w:space="0" w:color="000000"/>
              <w:right w:val="single" w:sz="5" w:space="0" w:color="000000"/>
            </w:tcBorders>
            <w:vAlign w:val="center"/>
          </w:tcPr>
          <w:p w14:paraId="78B57D5B"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59709DC"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9852940" w14:textId="3825E51C" w:rsidR="009128A3" w:rsidRDefault="009128A3" w:rsidP="009128A3">
            <w:pPr>
              <w:jc w:val="center"/>
              <w:rPr>
                <w:rFonts w:ascii="Arial" w:hAnsi="Arial" w:cs="Arial"/>
                <w:color w:val="000000"/>
                <w:position w:val="-2"/>
                <w:sz w:val="18"/>
                <w:szCs w:val="18"/>
              </w:rPr>
            </w:pPr>
          </w:p>
        </w:tc>
      </w:tr>
      <w:tr w:rsidR="009128A3" w:rsidRPr="00542BE3" w14:paraId="0BF76BE4" w14:textId="77777777" w:rsidTr="009128A3">
        <w:trPr>
          <w:trHeight w:val="41"/>
        </w:trPr>
        <w:tc>
          <w:tcPr>
            <w:tcW w:w="298" w:type="pct"/>
            <w:vMerge/>
            <w:tcBorders>
              <w:left w:val="single" w:sz="5" w:space="0" w:color="000000"/>
              <w:right w:val="single" w:sz="5" w:space="0" w:color="000000"/>
            </w:tcBorders>
            <w:tcMar>
              <w:top w:w="135" w:type="dxa"/>
              <w:bottom w:w="135" w:type="dxa"/>
            </w:tcMar>
            <w:vAlign w:val="center"/>
          </w:tcPr>
          <w:p w14:paraId="5D1969C8" w14:textId="77777777" w:rsidR="009128A3" w:rsidRDefault="009128A3" w:rsidP="00530986">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32FBFAB8" w14:textId="77777777" w:rsidR="009128A3" w:rsidRDefault="009128A3"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24741FD" w14:textId="3B6EDA9B"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Skodelica za kavo</w:t>
            </w:r>
          </w:p>
        </w:tc>
        <w:tc>
          <w:tcPr>
            <w:tcW w:w="528" w:type="pct"/>
            <w:tcBorders>
              <w:top w:val="single" w:sz="5" w:space="0" w:color="000000"/>
              <w:left w:val="single" w:sz="5" w:space="0" w:color="000000"/>
              <w:bottom w:val="single" w:sz="5" w:space="0" w:color="000000"/>
              <w:right w:val="single" w:sz="5" w:space="0" w:color="000000"/>
            </w:tcBorders>
            <w:vAlign w:val="center"/>
          </w:tcPr>
          <w:p w14:paraId="32BB7A3A"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D4CCB86" w14:textId="71A7CAC8"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300</w:t>
            </w:r>
          </w:p>
        </w:tc>
        <w:tc>
          <w:tcPr>
            <w:tcW w:w="528" w:type="pct"/>
            <w:tcBorders>
              <w:top w:val="single" w:sz="5" w:space="0" w:color="000000"/>
              <w:left w:val="single" w:sz="5" w:space="0" w:color="000000"/>
              <w:bottom w:val="single" w:sz="5" w:space="0" w:color="000000"/>
              <w:right w:val="single" w:sz="5" w:space="0" w:color="000000"/>
            </w:tcBorders>
            <w:vAlign w:val="center"/>
          </w:tcPr>
          <w:p w14:paraId="6628C651"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54D0E2E"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7CE2F40" w14:textId="6EC40D83" w:rsidR="009128A3" w:rsidRDefault="009128A3" w:rsidP="009128A3">
            <w:pPr>
              <w:jc w:val="center"/>
              <w:rPr>
                <w:rFonts w:ascii="Arial" w:hAnsi="Arial" w:cs="Arial"/>
                <w:color w:val="000000"/>
                <w:position w:val="-2"/>
                <w:sz w:val="18"/>
                <w:szCs w:val="18"/>
              </w:rPr>
            </w:pPr>
          </w:p>
        </w:tc>
      </w:tr>
      <w:tr w:rsidR="009128A3" w:rsidRPr="00542BE3" w14:paraId="54FCAA4A" w14:textId="77777777" w:rsidTr="009128A3">
        <w:trPr>
          <w:trHeight w:val="41"/>
        </w:trPr>
        <w:tc>
          <w:tcPr>
            <w:tcW w:w="298" w:type="pct"/>
            <w:vMerge/>
            <w:tcBorders>
              <w:left w:val="single" w:sz="5" w:space="0" w:color="000000"/>
              <w:right w:val="single" w:sz="5" w:space="0" w:color="000000"/>
            </w:tcBorders>
            <w:tcMar>
              <w:top w:w="135" w:type="dxa"/>
              <w:bottom w:w="135" w:type="dxa"/>
            </w:tcMar>
            <w:vAlign w:val="center"/>
          </w:tcPr>
          <w:p w14:paraId="2DF2C1CD" w14:textId="77777777" w:rsidR="009128A3" w:rsidRDefault="009128A3" w:rsidP="00530986">
            <w:pPr>
              <w:jc w:val="center"/>
              <w:rPr>
                <w:rFonts w:ascii="Arial" w:hAnsi="Arial" w:cs="Arial"/>
                <w:color w:val="000000"/>
                <w:position w:val="-2"/>
                <w:sz w:val="18"/>
                <w:szCs w:val="18"/>
              </w:rPr>
            </w:pPr>
          </w:p>
        </w:tc>
        <w:tc>
          <w:tcPr>
            <w:tcW w:w="1534" w:type="pct"/>
            <w:vMerge/>
            <w:tcBorders>
              <w:left w:val="single" w:sz="5" w:space="0" w:color="000000"/>
              <w:right w:val="single" w:sz="5" w:space="0" w:color="000000"/>
            </w:tcBorders>
            <w:vAlign w:val="center"/>
          </w:tcPr>
          <w:p w14:paraId="5501A33F" w14:textId="77777777" w:rsidR="009128A3" w:rsidRDefault="009128A3"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43C5DF1" w14:textId="06F00F4F"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Podstavek, krožnik za skodelico za kavo (manjši)</w:t>
            </w:r>
          </w:p>
        </w:tc>
        <w:tc>
          <w:tcPr>
            <w:tcW w:w="528" w:type="pct"/>
            <w:tcBorders>
              <w:top w:val="single" w:sz="5" w:space="0" w:color="000000"/>
              <w:left w:val="single" w:sz="5" w:space="0" w:color="000000"/>
              <w:bottom w:val="single" w:sz="5" w:space="0" w:color="000000"/>
              <w:right w:val="single" w:sz="5" w:space="0" w:color="000000"/>
            </w:tcBorders>
            <w:vAlign w:val="center"/>
          </w:tcPr>
          <w:p w14:paraId="0AECB4DB"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5E2E1EB" w14:textId="4D1B4BF3"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200</w:t>
            </w:r>
          </w:p>
        </w:tc>
        <w:tc>
          <w:tcPr>
            <w:tcW w:w="528" w:type="pct"/>
            <w:tcBorders>
              <w:top w:val="single" w:sz="5" w:space="0" w:color="000000"/>
              <w:left w:val="single" w:sz="5" w:space="0" w:color="000000"/>
              <w:bottom w:val="single" w:sz="5" w:space="0" w:color="000000"/>
              <w:right w:val="single" w:sz="5" w:space="0" w:color="000000"/>
            </w:tcBorders>
            <w:vAlign w:val="center"/>
          </w:tcPr>
          <w:p w14:paraId="5C01BC3A"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99EDE54"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AE0968E" w14:textId="79FE84DF" w:rsidR="009128A3" w:rsidRDefault="009128A3" w:rsidP="009128A3">
            <w:pPr>
              <w:jc w:val="center"/>
              <w:rPr>
                <w:rFonts w:ascii="Arial" w:hAnsi="Arial" w:cs="Arial"/>
                <w:color w:val="000000"/>
                <w:position w:val="-2"/>
                <w:sz w:val="18"/>
                <w:szCs w:val="18"/>
              </w:rPr>
            </w:pPr>
          </w:p>
        </w:tc>
      </w:tr>
      <w:tr w:rsidR="009128A3" w:rsidRPr="00542BE3" w14:paraId="43F14E31" w14:textId="77777777" w:rsidTr="009128A3">
        <w:trPr>
          <w:trHeight w:val="41"/>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7C1DB784" w14:textId="77777777" w:rsidR="009128A3" w:rsidRDefault="009128A3" w:rsidP="00530986">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1B162C9B" w14:textId="77777777" w:rsidR="009128A3" w:rsidRDefault="009128A3"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A8D44CA" w14:textId="3A88004B"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Podstavek, krožnik za skodelico za kavo</w:t>
            </w:r>
          </w:p>
        </w:tc>
        <w:tc>
          <w:tcPr>
            <w:tcW w:w="528" w:type="pct"/>
            <w:tcBorders>
              <w:top w:val="single" w:sz="5" w:space="0" w:color="000000"/>
              <w:left w:val="single" w:sz="5" w:space="0" w:color="000000"/>
              <w:bottom w:val="single" w:sz="5" w:space="0" w:color="000000"/>
              <w:right w:val="single" w:sz="5" w:space="0" w:color="000000"/>
            </w:tcBorders>
            <w:vAlign w:val="center"/>
          </w:tcPr>
          <w:p w14:paraId="0894B242"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B873C48" w14:textId="755F1A6C"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2</w:t>
            </w:r>
            <w:r w:rsidR="00C37012">
              <w:rPr>
                <w:rFonts w:ascii="Arial" w:hAnsi="Arial" w:cs="Arial"/>
                <w:color w:val="000000"/>
                <w:position w:val="-2"/>
                <w:sz w:val="18"/>
                <w:szCs w:val="18"/>
              </w:rPr>
              <w:t>42</w:t>
            </w:r>
          </w:p>
        </w:tc>
        <w:tc>
          <w:tcPr>
            <w:tcW w:w="528" w:type="pct"/>
            <w:tcBorders>
              <w:top w:val="single" w:sz="5" w:space="0" w:color="000000"/>
              <w:left w:val="single" w:sz="5" w:space="0" w:color="000000"/>
              <w:bottom w:val="single" w:sz="5" w:space="0" w:color="000000"/>
              <w:right w:val="single" w:sz="5" w:space="0" w:color="000000"/>
            </w:tcBorders>
            <w:vAlign w:val="center"/>
          </w:tcPr>
          <w:p w14:paraId="1E2079BD"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EEB0A7F"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CB9EE21" w14:textId="03929C92" w:rsidR="009128A3" w:rsidRDefault="009128A3" w:rsidP="009128A3">
            <w:pPr>
              <w:jc w:val="center"/>
              <w:rPr>
                <w:rFonts w:ascii="Arial" w:hAnsi="Arial" w:cs="Arial"/>
                <w:color w:val="000000"/>
                <w:position w:val="-2"/>
                <w:sz w:val="18"/>
                <w:szCs w:val="18"/>
              </w:rPr>
            </w:pPr>
          </w:p>
        </w:tc>
      </w:tr>
      <w:tr w:rsidR="009128A3" w:rsidRPr="00542BE3" w14:paraId="1016946B" w14:textId="77777777" w:rsidTr="009128A3">
        <w:trPr>
          <w:trHeight w:val="41"/>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68894FF" w14:textId="326CEDF1" w:rsidR="009128A3" w:rsidRDefault="009128A3" w:rsidP="009128A3">
            <w:pPr>
              <w:jc w:val="right"/>
              <w:rPr>
                <w:rFonts w:ascii="Arial" w:hAnsi="Arial" w:cs="Arial"/>
                <w:color w:val="000000"/>
                <w:position w:val="-2"/>
                <w:sz w:val="18"/>
                <w:szCs w:val="18"/>
              </w:rPr>
            </w:pPr>
            <w:r>
              <w:rPr>
                <w:rFonts w:ascii="Arial" w:hAnsi="Arial" w:cs="Arial"/>
                <w:color w:val="000000"/>
                <w:position w:val="-2"/>
                <w:sz w:val="18"/>
                <w:szCs w:val="18"/>
              </w:rPr>
              <w:t>Ponudbena cena za sklop 2</w:t>
            </w:r>
            <w:r w:rsidR="00D95C42">
              <w:rPr>
                <w:rFonts w:ascii="Arial" w:hAnsi="Arial" w:cs="Arial"/>
                <w:color w:val="000000"/>
                <w:position w:val="-2"/>
                <w:sz w:val="18"/>
                <w:szCs w:val="18"/>
              </w:rPr>
              <w:t>2</w:t>
            </w:r>
            <w:r>
              <w:rPr>
                <w:rFonts w:ascii="Arial" w:hAnsi="Arial" w:cs="Arial"/>
                <w:color w:val="000000"/>
                <w:position w:val="-2"/>
                <w:sz w:val="18"/>
                <w:szCs w:val="18"/>
              </w:rPr>
              <w:t>: »Nakup in dobava skodelic za kavo s podstavkom«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70C8FECF"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9E434EC"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2CF26F6" w14:textId="77777777" w:rsidR="009128A3" w:rsidRDefault="009128A3" w:rsidP="009128A3">
            <w:pPr>
              <w:jc w:val="center"/>
              <w:rPr>
                <w:rFonts w:ascii="Arial" w:hAnsi="Arial" w:cs="Arial"/>
                <w:color w:val="000000"/>
                <w:position w:val="-2"/>
                <w:sz w:val="18"/>
                <w:szCs w:val="18"/>
              </w:rPr>
            </w:pPr>
          </w:p>
        </w:tc>
      </w:tr>
      <w:tr w:rsidR="009128A3" w:rsidRPr="00542BE3" w14:paraId="52D665F4" w14:textId="748C4DD8" w:rsidTr="009128A3">
        <w:trPr>
          <w:trHeight w:val="84"/>
        </w:trPr>
        <w:tc>
          <w:tcPr>
            <w:tcW w:w="298" w:type="pct"/>
            <w:vMerge w:val="restart"/>
            <w:tcBorders>
              <w:top w:val="single" w:sz="5" w:space="0" w:color="000000"/>
              <w:left w:val="single" w:sz="5" w:space="0" w:color="000000"/>
              <w:right w:val="single" w:sz="5" w:space="0" w:color="000000"/>
            </w:tcBorders>
            <w:tcMar>
              <w:top w:w="135" w:type="dxa"/>
              <w:bottom w:w="135" w:type="dxa"/>
            </w:tcMar>
            <w:vAlign w:val="center"/>
          </w:tcPr>
          <w:p w14:paraId="19A27510" w14:textId="17F100CF" w:rsidR="009128A3" w:rsidRDefault="009128A3" w:rsidP="00530986">
            <w:pPr>
              <w:jc w:val="center"/>
              <w:rPr>
                <w:rFonts w:ascii="Arial" w:hAnsi="Arial" w:cs="Arial"/>
                <w:color w:val="000000"/>
                <w:position w:val="-2"/>
                <w:sz w:val="18"/>
                <w:szCs w:val="18"/>
              </w:rPr>
            </w:pPr>
            <w:r>
              <w:rPr>
                <w:rFonts w:ascii="Arial" w:hAnsi="Arial" w:cs="Arial"/>
                <w:color w:val="000000"/>
                <w:position w:val="-2"/>
                <w:sz w:val="18"/>
                <w:szCs w:val="18"/>
              </w:rPr>
              <w:t>2</w:t>
            </w:r>
            <w:r w:rsidR="00D95C42">
              <w:rPr>
                <w:rFonts w:ascii="Arial" w:hAnsi="Arial" w:cs="Arial"/>
                <w:color w:val="000000"/>
                <w:position w:val="-2"/>
                <w:sz w:val="18"/>
                <w:szCs w:val="18"/>
              </w:rPr>
              <w:t>3</w:t>
            </w:r>
          </w:p>
        </w:tc>
        <w:tc>
          <w:tcPr>
            <w:tcW w:w="1534" w:type="pct"/>
            <w:vMerge w:val="restart"/>
            <w:tcBorders>
              <w:top w:val="single" w:sz="5" w:space="0" w:color="000000"/>
              <w:left w:val="single" w:sz="5" w:space="0" w:color="000000"/>
              <w:right w:val="single" w:sz="5" w:space="0" w:color="000000"/>
            </w:tcBorders>
            <w:vAlign w:val="center"/>
          </w:tcPr>
          <w:p w14:paraId="0871A78E" w14:textId="77777777" w:rsidR="009128A3" w:rsidRPr="00542BE3" w:rsidRDefault="009128A3"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vrčev za mleko</w:t>
            </w:r>
          </w:p>
        </w:tc>
        <w:tc>
          <w:tcPr>
            <w:tcW w:w="528" w:type="pct"/>
            <w:tcBorders>
              <w:top w:val="single" w:sz="5" w:space="0" w:color="000000"/>
              <w:left w:val="single" w:sz="5" w:space="0" w:color="000000"/>
              <w:bottom w:val="single" w:sz="5" w:space="0" w:color="000000"/>
              <w:right w:val="single" w:sz="5" w:space="0" w:color="000000"/>
            </w:tcBorders>
            <w:vAlign w:val="center"/>
          </w:tcPr>
          <w:p w14:paraId="5E6A46F7" w14:textId="6CE8DB8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Vrček za mleko – večji</w:t>
            </w:r>
          </w:p>
        </w:tc>
        <w:tc>
          <w:tcPr>
            <w:tcW w:w="528" w:type="pct"/>
            <w:tcBorders>
              <w:top w:val="single" w:sz="5" w:space="0" w:color="000000"/>
              <w:left w:val="single" w:sz="5" w:space="0" w:color="000000"/>
              <w:bottom w:val="single" w:sz="5" w:space="0" w:color="000000"/>
              <w:right w:val="single" w:sz="5" w:space="0" w:color="000000"/>
            </w:tcBorders>
            <w:vAlign w:val="center"/>
          </w:tcPr>
          <w:p w14:paraId="2E3147D3"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39D382E" w14:textId="148A6AF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528" w:type="pct"/>
            <w:tcBorders>
              <w:top w:val="single" w:sz="5" w:space="0" w:color="000000"/>
              <w:left w:val="single" w:sz="5" w:space="0" w:color="000000"/>
              <w:bottom w:val="single" w:sz="5" w:space="0" w:color="000000"/>
              <w:right w:val="single" w:sz="5" w:space="0" w:color="000000"/>
            </w:tcBorders>
            <w:vAlign w:val="center"/>
          </w:tcPr>
          <w:p w14:paraId="3180FDFA"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C9C1B50"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5935041" w14:textId="036896B5" w:rsidR="009128A3" w:rsidRDefault="009128A3" w:rsidP="009128A3">
            <w:pPr>
              <w:jc w:val="center"/>
              <w:rPr>
                <w:rFonts w:ascii="Arial" w:hAnsi="Arial" w:cs="Arial"/>
                <w:color w:val="000000"/>
                <w:position w:val="-2"/>
                <w:sz w:val="18"/>
                <w:szCs w:val="18"/>
              </w:rPr>
            </w:pPr>
          </w:p>
        </w:tc>
      </w:tr>
      <w:tr w:rsidR="009128A3" w:rsidRPr="00542BE3" w14:paraId="7F806DF0" w14:textId="77777777" w:rsidTr="009128A3">
        <w:trPr>
          <w:trHeight w:val="83"/>
        </w:trPr>
        <w:tc>
          <w:tcPr>
            <w:tcW w:w="298" w:type="pct"/>
            <w:vMerge/>
            <w:tcBorders>
              <w:left w:val="single" w:sz="5" w:space="0" w:color="000000"/>
              <w:bottom w:val="single" w:sz="5" w:space="0" w:color="000000"/>
              <w:right w:val="single" w:sz="5" w:space="0" w:color="000000"/>
            </w:tcBorders>
            <w:tcMar>
              <w:top w:w="135" w:type="dxa"/>
              <w:bottom w:w="135" w:type="dxa"/>
            </w:tcMar>
            <w:vAlign w:val="center"/>
          </w:tcPr>
          <w:p w14:paraId="74AACC18" w14:textId="77777777" w:rsidR="009128A3" w:rsidRDefault="009128A3" w:rsidP="00530986">
            <w:pPr>
              <w:jc w:val="center"/>
              <w:rPr>
                <w:rFonts w:ascii="Arial" w:hAnsi="Arial" w:cs="Arial"/>
                <w:color w:val="000000"/>
                <w:position w:val="-2"/>
                <w:sz w:val="18"/>
                <w:szCs w:val="18"/>
              </w:rPr>
            </w:pPr>
          </w:p>
        </w:tc>
        <w:tc>
          <w:tcPr>
            <w:tcW w:w="1534" w:type="pct"/>
            <w:vMerge/>
            <w:tcBorders>
              <w:left w:val="single" w:sz="5" w:space="0" w:color="000000"/>
              <w:bottom w:val="single" w:sz="5" w:space="0" w:color="000000"/>
              <w:right w:val="single" w:sz="5" w:space="0" w:color="000000"/>
            </w:tcBorders>
            <w:vAlign w:val="center"/>
          </w:tcPr>
          <w:p w14:paraId="5764A748" w14:textId="77777777" w:rsidR="009128A3" w:rsidRDefault="009128A3" w:rsidP="00530986">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10F4B38" w14:textId="3B4FF0C0"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Vrček za mleko - manjši</w:t>
            </w:r>
          </w:p>
        </w:tc>
        <w:tc>
          <w:tcPr>
            <w:tcW w:w="528" w:type="pct"/>
            <w:tcBorders>
              <w:top w:val="single" w:sz="5" w:space="0" w:color="000000"/>
              <w:left w:val="single" w:sz="5" w:space="0" w:color="000000"/>
              <w:bottom w:val="single" w:sz="5" w:space="0" w:color="000000"/>
              <w:right w:val="single" w:sz="5" w:space="0" w:color="000000"/>
            </w:tcBorders>
            <w:vAlign w:val="center"/>
          </w:tcPr>
          <w:p w14:paraId="12C568CE"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A5268EC" w14:textId="23DE4CC6"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528" w:type="pct"/>
            <w:tcBorders>
              <w:top w:val="single" w:sz="5" w:space="0" w:color="000000"/>
              <w:left w:val="single" w:sz="5" w:space="0" w:color="000000"/>
              <w:bottom w:val="single" w:sz="5" w:space="0" w:color="000000"/>
              <w:right w:val="single" w:sz="5" w:space="0" w:color="000000"/>
            </w:tcBorders>
            <w:vAlign w:val="center"/>
          </w:tcPr>
          <w:p w14:paraId="06900785"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E7D2E5D"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4B726B05" w14:textId="41C3D6AC" w:rsidR="009128A3" w:rsidRDefault="009128A3" w:rsidP="009128A3">
            <w:pPr>
              <w:jc w:val="center"/>
              <w:rPr>
                <w:rFonts w:ascii="Arial" w:hAnsi="Arial" w:cs="Arial"/>
                <w:color w:val="000000"/>
                <w:position w:val="-2"/>
                <w:sz w:val="18"/>
                <w:szCs w:val="18"/>
              </w:rPr>
            </w:pPr>
          </w:p>
        </w:tc>
      </w:tr>
      <w:tr w:rsidR="009128A3" w:rsidRPr="00542BE3" w14:paraId="1AF1FD55" w14:textId="77777777" w:rsidTr="009128A3">
        <w:trPr>
          <w:trHeight w:val="83"/>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4002F6F" w14:textId="13B8B8E7" w:rsidR="009128A3" w:rsidRDefault="009128A3" w:rsidP="009128A3">
            <w:pPr>
              <w:jc w:val="right"/>
              <w:rPr>
                <w:rFonts w:ascii="Arial" w:hAnsi="Arial" w:cs="Arial"/>
                <w:color w:val="000000"/>
                <w:position w:val="-2"/>
                <w:sz w:val="18"/>
                <w:szCs w:val="18"/>
              </w:rPr>
            </w:pPr>
            <w:r>
              <w:rPr>
                <w:rFonts w:ascii="Arial" w:hAnsi="Arial" w:cs="Arial"/>
                <w:color w:val="000000"/>
                <w:position w:val="-2"/>
                <w:sz w:val="18"/>
                <w:szCs w:val="18"/>
              </w:rPr>
              <w:t>Ponudbena cena za sklop 2</w:t>
            </w:r>
            <w:r w:rsidR="00D95C42">
              <w:rPr>
                <w:rFonts w:ascii="Arial" w:hAnsi="Arial" w:cs="Arial"/>
                <w:color w:val="000000"/>
                <w:position w:val="-2"/>
                <w:sz w:val="18"/>
                <w:szCs w:val="18"/>
              </w:rPr>
              <w:t>3</w:t>
            </w:r>
            <w:r>
              <w:rPr>
                <w:rFonts w:ascii="Arial" w:hAnsi="Arial" w:cs="Arial"/>
                <w:color w:val="000000"/>
                <w:position w:val="-2"/>
                <w:sz w:val="18"/>
                <w:szCs w:val="18"/>
              </w:rPr>
              <w:t>: »Nakup in dobava vrčev za mleko«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4628A558"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05BE9BA"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0122465D" w14:textId="77777777" w:rsidR="009128A3" w:rsidRDefault="009128A3" w:rsidP="009128A3">
            <w:pPr>
              <w:jc w:val="center"/>
              <w:rPr>
                <w:rFonts w:ascii="Arial" w:hAnsi="Arial" w:cs="Arial"/>
                <w:color w:val="000000"/>
                <w:position w:val="-2"/>
                <w:sz w:val="18"/>
                <w:szCs w:val="18"/>
              </w:rPr>
            </w:pPr>
          </w:p>
        </w:tc>
      </w:tr>
      <w:tr w:rsidR="009128A3" w:rsidRPr="00542BE3" w14:paraId="7A9BD982" w14:textId="3F7A9FF6" w:rsidTr="009128A3">
        <w:trPr>
          <w:trHeight w:val="84"/>
        </w:trPr>
        <w:tc>
          <w:tcPr>
            <w:tcW w:w="298" w:type="pct"/>
            <w:vMerge w:val="restart"/>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061214D1" w14:textId="309A3622" w:rsidR="009128A3" w:rsidRDefault="009128A3" w:rsidP="00530986">
            <w:pPr>
              <w:jc w:val="center"/>
              <w:rPr>
                <w:rFonts w:ascii="Arial" w:hAnsi="Arial" w:cs="Arial"/>
                <w:color w:val="000000"/>
                <w:position w:val="-2"/>
                <w:sz w:val="18"/>
                <w:szCs w:val="18"/>
              </w:rPr>
            </w:pPr>
            <w:r>
              <w:rPr>
                <w:rFonts w:ascii="Arial" w:hAnsi="Arial" w:cs="Arial"/>
                <w:color w:val="000000"/>
                <w:position w:val="-2"/>
                <w:sz w:val="18"/>
                <w:szCs w:val="18"/>
              </w:rPr>
              <w:t>2</w:t>
            </w:r>
            <w:r w:rsidR="00D95C42">
              <w:rPr>
                <w:rFonts w:ascii="Arial" w:hAnsi="Arial" w:cs="Arial"/>
                <w:color w:val="000000"/>
                <w:position w:val="-2"/>
                <w:sz w:val="18"/>
                <w:szCs w:val="18"/>
              </w:rPr>
              <w:t>4</w:t>
            </w:r>
          </w:p>
        </w:tc>
        <w:tc>
          <w:tcPr>
            <w:tcW w:w="1534" w:type="pct"/>
            <w:vMerge w:val="restart"/>
            <w:tcBorders>
              <w:top w:val="single" w:sz="6" w:space="0" w:color="000000"/>
              <w:left w:val="single" w:sz="6" w:space="0" w:color="000000"/>
              <w:bottom w:val="single" w:sz="6" w:space="0" w:color="000000"/>
              <w:right w:val="single" w:sz="6" w:space="0" w:color="000000"/>
            </w:tcBorders>
            <w:vAlign w:val="center"/>
          </w:tcPr>
          <w:p w14:paraId="7EB53ADD" w14:textId="77777777" w:rsidR="009128A3" w:rsidRPr="00542BE3" w:rsidRDefault="009128A3"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vrčev z ročajem</w:t>
            </w:r>
          </w:p>
        </w:tc>
        <w:tc>
          <w:tcPr>
            <w:tcW w:w="528" w:type="pct"/>
            <w:tcBorders>
              <w:top w:val="single" w:sz="5" w:space="0" w:color="000000"/>
              <w:left w:val="single" w:sz="6" w:space="0" w:color="000000"/>
              <w:bottom w:val="single" w:sz="5" w:space="0" w:color="000000"/>
              <w:right w:val="single" w:sz="5" w:space="0" w:color="000000"/>
            </w:tcBorders>
            <w:vAlign w:val="center"/>
          </w:tcPr>
          <w:p w14:paraId="2D0B326A" w14:textId="6C636D8E"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Termo vrč z ročajem - večji</w:t>
            </w:r>
          </w:p>
        </w:tc>
        <w:tc>
          <w:tcPr>
            <w:tcW w:w="528" w:type="pct"/>
            <w:tcBorders>
              <w:top w:val="single" w:sz="5" w:space="0" w:color="000000"/>
              <w:left w:val="single" w:sz="5" w:space="0" w:color="000000"/>
              <w:bottom w:val="single" w:sz="5" w:space="0" w:color="000000"/>
              <w:right w:val="single" w:sz="5" w:space="0" w:color="000000"/>
            </w:tcBorders>
            <w:vAlign w:val="center"/>
          </w:tcPr>
          <w:p w14:paraId="2199D364"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254F76BA" w14:textId="1A705205"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528" w:type="pct"/>
            <w:tcBorders>
              <w:top w:val="single" w:sz="5" w:space="0" w:color="000000"/>
              <w:left w:val="single" w:sz="5" w:space="0" w:color="000000"/>
              <w:bottom w:val="single" w:sz="5" w:space="0" w:color="000000"/>
              <w:right w:val="single" w:sz="5" w:space="0" w:color="000000"/>
            </w:tcBorders>
            <w:vAlign w:val="center"/>
          </w:tcPr>
          <w:p w14:paraId="748A7769"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7F140009"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E576BBE" w14:textId="057D2543" w:rsidR="009128A3" w:rsidRDefault="009128A3" w:rsidP="009128A3">
            <w:pPr>
              <w:jc w:val="center"/>
              <w:rPr>
                <w:rFonts w:ascii="Arial" w:hAnsi="Arial" w:cs="Arial"/>
                <w:color w:val="000000"/>
                <w:position w:val="-2"/>
                <w:sz w:val="18"/>
                <w:szCs w:val="18"/>
              </w:rPr>
            </w:pPr>
          </w:p>
        </w:tc>
      </w:tr>
      <w:tr w:rsidR="009128A3" w:rsidRPr="00542BE3" w14:paraId="57875F4F" w14:textId="77777777" w:rsidTr="009128A3">
        <w:trPr>
          <w:trHeight w:val="83"/>
        </w:trPr>
        <w:tc>
          <w:tcPr>
            <w:tcW w:w="298" w:type="pct"/>
            <w:vMerge/>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4B618577" w14:textId="77777777" w:rsidR="009128A3" w:rsidRDefault="009128A3" w:rsidP="00530986">
            <w:pPr>
              <w:jc w:val="center"/>
              <w:rPr>
                <w:rFonts w:ascii="Arial" w:hAnsi="Arial" w:cs="Arial"/>
                <w:color w:val="000000"/>
                <w:position w:val="-2"/>
                <w:sz w:val="18"/>
                <w:szCs w:val="18"/>
              </w:rPr>
            </w:pPr>
          </w:p>
        </w:tc>
        <w:tc>
          <w:tcPr>
            <w:tcW w:w="1534" w:type="pct"/>
            <w:vMerge/>
            <w:tcBorders>
              <w:top w:val="single" w:sz="6" w:space="0" w:color="000000"/>
              <w:left w:val="single" w:sz="6" w:space="0" w:color="000000"/>
              <w:bottom w:val="single" w:sz="6" w:space="0" w:color="000000"/>
              <w:right w:val="single" w:sz="6" w:space="0" w:color="000000"/>
            </w:tcBorders>
            <w:vAlign w:val="center"/>
          </w:tcPr>
          <w:p w14:paraId="7749F234" w14:textId="77777777" w:rsidR="009128A3" w:rsidRDefault="009128A3" w:rsidP="00530986">
            <w:pPr>
              <w:jc w:val="center"/>
              <w:rPr>
                <w:rFonts w:ascii="Arial" w:hAnsi="Arial" w:cs="Arial"/>
                <w:color w:val="000000"/>
                <w:position w:val="-2"/>
                <w:sz w:val="18"/>
                <w:szCs w:val="18"/>
              </w:rPr>
            </w:pPr>
          </w:p>
        </w:tc>
        <w:tc>
          <w:tcPr>
            <w:tcW w:w="528" w:type="pct"/>
            <w:tcBorders>
              <w:top w:val="single" w:sz="5" w:space="0" w:color="000000"/>
              <w:left w:val="single" w:sz="6" w:space="0" w:color="000000"/>
              <w:bottom w:val="single" w:sz="5" w:space="0" w:color="000000"/>
              <w:right w:val="single" w:sz="5" w:space="0" w:color="000000"/>
            </w:tcBorders>
            <w:vAlign w:val="center"/>
          </w:tcPr>
          <w:p w14:paraId="0A8B4EF2" w14:textId="4759D08A"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Termo vrč z ročajem - manjši</w:t>
            </w:r>
          </w:p>
        </w:tc>
        <w:tc>
          <w:tcPr>
            <w:tcW w:w="528" w:type="pct"/>
            <w:tcBorders>
              <w:top w:val="single" w:sz="5" w:space="0" w:color="000000"/>
              <w:left w:val="single" w:sz="5" w:space="0" w:color="000000"/>
              <w:bottom w:val="single" w:sz="5" w:space="0" w:color="000000"/>
              <w:right w:val="single" w:sz="5" w:space="0" w:color="000000"/>
            </w:tcBorders>
            <w:vAlign w:val="center"/>
          </w:tcPr>
          <w:p w14:paraId="1D604261"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10DF4584" w14:textId="4A3A5E4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528" w:type="pct"/>
            <w:tcBorders>
              <w:top w:val="single" w:sz="5" w:space="0" w:color="000000"/>
              <w:left w:val="single" w:sz="5" w:space="0" w:color="000000"/>
              <w:bottom w:val="single" w:sz="5" w:space="0" w:color="000000"/>
              <w:right w:val="single" w:sz="5" w:space="0" w:color="000000"/>
            </w:tcBorders>
            <w:vAlign w:val="center"/>
          </w:tcPr>
          <w:p w14:paraId="607A929C"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59574EF6"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ADDBC22" w14:textId="00BDC06A" w:rsidR="009128A3" w:rsidRDefault="009128A3" w:rsidP="009128A3">
            <w:pPr>
              <w:jc w:val="center"/>
              <w:rPr>
                <w:rFonts w:ascii="Arial" w:hAnsi="Arial" w:cs="Arial"/>
                <w:color w:val="000000"/>
                <w:position w:val="-2"/>
                <w:sz w:val="18"/>
                <w:szCs w:val="18"/>
              </w:rPr>
            </w:pPr>
          </w:p>
        </w:tc>
      </w:tr>
      <w:tr w:rsidR="009128A3" w:rsidRPr="00542BE3" w14:paraId="6B644BE8" w14:textId="77777777" w:rsidTr="009128A3">
        <w:trPr>
          <w:trHeight w:val="83"/>
        </w:trPr>
        <w:tc>
          <w:tcPr>
            <w:tcW w:w="3416" w:type="pct"/>
            <w:gridSpan w:val="5"/>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9AEB730" w14:textId="271B8361" w:rsidR="009128A3" w:rsidRDefault="009128A3" w:rsidP="009128A3">
            <w:pPr>
              <w:jc w:val="right"/>
              <w:rPr>
                <w:rFonts w:ascii="Arial" w:hAnsi="Arial" w:cs="Arial"/>
                <w:color w:val="000000"/>
                <w:position w:val="-2"/>
                <w:sz w:val="18"/>
                <w:szCs w:val="18"/>
              </w:rPr>
            </w:pPr>
            <w:r>
              <w:rPr>
                <w:rFonts w:ascii="Arial" w:hAnsi="Arial" w:cs="Arial"/>
                <w:color w:val="000000"/>
                <w:position w:val="-2"/>
                <w:sz w:val="18"/>
                <w:szCs w:val="18"/>
              </w:rPr>
              <w:t>Ponudbena cena za sklop 2</w:t>
            </w:r>
            <w:r w:rsidR="00D95C42">
              <w:rPr>
                <w:rFonts w:ascii="Arial" w:hAnsi="Arial" w:cs="Arial"/>
                <w:color w:val="000000"/>
                <w:position w:val="-2"/>
                <w:sz w:val="18"/>
                <w:szCs w:val="18"/>
              </w:rPr>
              <w:t>4</w:t>
            </w:r>
            <w:r>
              <w:rPr>
                <w:rFonts w:ascii="Arial" w:hAnsi="Arial" w:cs="Arial"/>
                <w:color w:val="000000"/>
                <w:position w:val="-2"/>
                <w:sz w:val="18"/>
                <w:szCs w:val="18"/>
              </w:rPr>
              <w:t>: »Nakup in dobava vrčev z ročajem« SKUPAJ:</w:t>
            </w:r>
          </w:p>
        </w:tc>
        <w:tc>
          <w:tcPr>
            <w:tcW w:w="528" w:type="pct"/>
            <w:tcBorders>
              <w:top w:val="single" w:sz="5" w:space="0" w:color="000000"/>
              <w:left w:val="single" w:sz="5" w:space="0" w:color="000000"/>
              <w:bottom w:val="single" w:sz="5" w:space="0" w:color="000000"/>
              <w:right w:val="single" w:sz="5" w:space="0" w:color="000000"/>
            </w:tcBorders>
            <w:vAlign w:val="center"/>
          </w:tcPr>
          <w:p w14:paraId="7EB671F8"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383F2683" w14:textId="77777777" w:rsidR="009128A3" w:rsidRDefault="009128A3" w:rsidP="009128A3">
            <w:pPr>
              <w:jc w:val="center"/>
              <w:rPr>
                <w:rFonts w:ascii="Arial" w:hAnsi="Arial" w:cs="Arial"/>
                <w:color w:val="000000"/>
                <w:position w:val="-2"/>
                <w:sz w:val="18"/>
                <w:szCs w:val="18"/>
              </w:rPr>
            </w:pPr>
          </w:p>
        </w:tc>
        <w:tc>
          <w:tcPr>
            <w:tcW w:w="528" w:type="pct"/>
            <w:tcBorders>
              <w:top w:val="single" w:sz="5" w:space="0" w:color="000000"/>
              <w:left w:val="single" w:sz="5" w:space="0" w:color="000000"/>
              <w:bottom w:val="single" w:sz="5" w:space="0" w:color="000000"/>
              <w:right w:val="single" w:sz="5" w:space="0" w:color="000000"/>
            </w:tcBorders>
            <w:vAlign w:val="center"/>
          </w:tcPr>
          <w:p w14:paraId="69B54D53" w14:textId="77777777" w:rsidR="009128A3" w:rsidRDefault="009128A3" w:rsidP="009128A3">
            <w:pPr>
              <w:jc w:val="center"/>
              <w:rPr>
                <w:rFonts w:ascii="Arial" w:hAnsi="Arial" w:cs="Arial"/>
                <w:color w:val="000000"/>
                <w:position w:val="-2"/>
                <w:sz w:val="18"/>
                <w:szCs w:val="18"/>
              </w:rPr>
            </w:pPr>
          </w:p>
        </w:tc>
      </w:tr>
    </w:tbl>
    <w:p w14:paraId="391411DB" w14:textId="77777777" w:rsidR="009128A3" w:rsidRDefault="00BD22BD" w:rsidP="00BD22BD">
      <w:pPr>
        <w:tabs>
          <w:tab w:val="left" w:pos="3382"/>
        </w:tabs>
      </w:pPr>
      <w:r>
        <w:tab/>
      </w:r>
    </w:p>
    <w:tbl>
      <w:tblPr>
        <w:tblStyle w:val="NormalTablePHPDOCX"/>
        <w:tblW w:w="14175" w:type="dxa"/>
        <w:tblInd w:w="108" w:type="dxa"/>
        <w:tblLook w:val="04A0" w:firstRow="1" w:lastRow="0" w:firstColumn="1" w:lastColumn="0" w:noHBand="0" w:noVBand="1"/>
      </w:tblPr>
      <w:tblGrid>
        <w:gridCol w:w="8647"/>
        <w:gridCol w:w="5528"/>
      </w:tblGrid>
      <w:tr w:rsidR="009128A3" w:rsidRPr="00731494" w14:paraId="563E718C" w14:textId="77777777" w:rsidTr="009128A3">
        <w:tc>
          <w:tcPr>
            <w:tcW w:w="8647" w:type="dxa"/>
            <w:tcMar>
              <w:top w:w="75" w:type="dxa"/>
              <w:bottom w:w="75" w:type="dxa"/>
            </w:tcMar>
            <w:vAlign w:val="center"/>
          </w:tcPr>
          <w:p w14:paraId="51FDCBA9" w14:textId="77777777" w:rsidR="009128A3" w:rsidRPr="00731494" w:rsidRDefault="009128A3" w:rsidP="00267FCA">
            <w:r w:rsidRPr="00731494">
              <w:rPr>
                <w:rFonts w:ascii="Arial" w:hAnsi="Arial" w:cs="Arial"/>
                <w:color w:val="000000"/>
                <w:position w:val="-2"/>
                <w:sz w:val="18"/>
                <w:szCs w:val="18"/>
              </w:rPr>
              <w:t>Kraj in datum:</w:t>
            </w:r>
          </w:p>
        </w:tc>
        <w:tc>
          <w:tcPr>
            <w:tcW w:w="5528" w:type="dxa"/>
            <w:tcMar>
              <w:top w:w="75" w:type="dxa"/>
              <w:bottom w:w="75" w:type="dxa"/>
            </w:tcMar>
            <w:vAlign w:val="center"/>
          </w:tcPr>
          <w:p w14:paraId="107AE8B7" w14:textId="77777777" w:rsidR="009128A3" w:rsidRPr="00731494" w:rsidRDefault="009128A3" w:rsidP="00267FCA">
            <w:pPr>
              <w:jc w:val="center"/>
            </w:pPr>
            <w:r w:rsidRPr="00731494">
              <w:rPr>
                <w:rFonts w:ascii="Arial" w:hAnsi="Arial" w:cs="Arial"/>
                <w:color w:val="000000"/>
                <w:position w:val="-2"/>
                <w:sz w:val="18"/>
                <w:szCs w:val="18"/>
              </w:rPr>
              <w:t>Ime in priimek: _____________________</w:t>
            </w:r>
          </w:p>
        </w:tc>
      </w:tr>
      <w:tr w:rsidR="009128A3" w:rsidRPr="00731494" w14:paraId="66A66FF2" w14:textId="77777777" w:rsidTr="009128A3">
        <w:tc>
          <w:tcPr>
            <w:tcW w:w="8647" w:type="dxa"/>
            <w:tcMar>
              <w:top w:w="75" w:type="dxa"/>
              <w:bottom w:w="75" w:type="dxa"/>
            </w:tcMar>
            <w:vAlign w:val="center"/>
          </w:tcPr>
          <w:p w14:paraId="3496E320" w14:textId="77777777" w:rsidR="009128A3" w:rsidRPr="00731494" w:rsidRDefault="009128A3" w:rsidP="00267FCA">
            <w:r w:rsidRPr="00731494">
              <w:rPr>
                <w:rFonts w:ascii="Arial" w:hAnsi="Arial" w:cs="Arial"/>
                <w:color w:val="000000"/>
                <w:position w:val="-2"/>
                <w:sz w:val="18"/>
                <w:szCs w:val="18"/>
              </w:rPr>
              <w:t> </w:t>
            </w:r>
          </w:p>
        </w:tc>
        <w:tc>
          <w:tcPr>
            <w:tcW w:w="5528" w:type="dxa"/>
            <w:tcMar>
              <w:top w:w="75" w:type="dxa"/>
              <w:bottom w:w="75" w:type="dxa"/>
            </w:tcMar>
            <w:vAlign w:val="center"/>
          </w:tcPr>
          <w:p w14:paraId="1B93FF3F" w14:textId="77777777" w:rsidR="009128A3" w:rsidRPr="00731494" w:rsidRDefault="009128A3" w:rsidP="00267FCA"/>
          <w:p w14:paraId="17B3C558" w14:textId="6BAEB2FF" w:rsidR="009128A3" w:rsidRPr="00731494" w:rsidRDefault="009128A3" w:rsidP="00267FCA">
            <w:pPr>
              <w:jc w:val="center"/>
            </w:pPr>
            <w:r>
              <w:rPr>
                <w:rFonts w:ascii="Arial" w:hAnsi="Arial" w:cs="Arial"/>
                <w:color w:val="000000"/>
                <w:position w:val="-2"/>
                <w:sz w:val="18"/>
                <w:szCs w:val="18"/>
              </w:rPr>
              <w:t xml:space="preserve">                        </w:t>
            </w:r>
            <w:r w:rsidRPr="00731494">
              <w:rPr>
                <w:rFonts w:ascii="Arial" w:hAnsi="Arial" w:cs="Arial"/>
                <w:color w:val="000000"/>
                <w:position w:val="-2"/>
                <w:sz w:val="18"/>
                <w:szCs w:val="18"/>
              </w:rPr>
              <w:t xml:space="preserve"> (žig in podpis) </w:t>
            </w:r>
          </w:p>
        </w:tc>
      </w:tr>
    </w:tbl>
    <w:p w14:paraId="3AE0AA5F" w14:textId="7B9FB5F2" w:rsidR="00BD22BD" w:rsidRDefault="00BD22BD" w:rsidP="00BD22BD">
      <w:pPr>
        <w:tabs>
          <w:tab w:val="left" w:pos="3382"/>
        </w:tabs>
        <w:sectPr w:rsidR="00BD22BD" w:rsidSect="00BD22BD">
          <w:pgSz w:w="16838" w:h="11906" w:orient="landscape"/>
          <w:pgMar w:top="1418" w:right="1418" w:bottom="1418" w:left="1418" w:header="567" w:footer="596" w:gutter="0"/>
          <w:cols w:space="708"/>
          <w:docGrid w:linePitch="360"/>
        </w:sectPr>
      </w:pPr>
    </w:p>
    <w:p w14:paraId="302EBB07" w14:textId="77777777" w:rsidR="009A6465" w:rsidRPr="00731494" w:rsidRDefault="000416C6" w:rsidP="00252358">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252358"/>
    <w:p w14:paraId="57EF4F13"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EB2A75">
      <w:pPr>
        <w:spacing w:after="120"/>
        <w:rPr>
          <w:rFonts w:ascii="Arial" w:hAnsi="Arial" w:cs="Arial"/>
        </w:rPr>
      </w:pPr>
    </w:p>
    <w:p w14:paraId="7115F270" w14:textId="221B1259" w:rsidR="00BE7E6E" w:rsidRPr="008A2ED2" w:rsidRDefault="000416C6">
      <w:pPr>
        <w:spacing w:before="225" w:after="225" w:line="240" w:lineRule="auto"/>
        <w:jc w:val="both"/>
      </w:pPr>
      <w:r w:rsidRPr="008A2ED2">
        <w:rPr>
          <w:rFonts w:ascii="Arial" w:hAnsi="Arial" w:cs="Arial"/>
          <w:color w:val="000000"/>
          <w:sz w:val="18"/>
          <w:szCs w:val="18"/>
        </w:rPr>
        <w:t xml:space="preserve">V zvezi z javnim naročilom </w:t>
      </w:r>
      <w:r w:rsidRPr="008A2ED2">
        <w:rPr>
          <w:rFonts w:ascii="Arial" w:hAnsi="Arial" w:cs="Arial"/>
          <w:b/>
          <w:bCs/>
          <w:color w:val="000000"/>
          <w:sz w:val="18"/>
          <w:szCs w:val="18"/>
        </w:rPr>
        <w:t>»</w:t>
      </w:r>
      <w:r w:rsidR="00542BE3" w:rsidRPr="00542BE3">
        <w:rPr>
          <w:rFonts w:ascii="Arial" w:hAnsi="Arial" w:cs="Arial"/>
          <w:b/>
          <w:bCs/>
          <w:color w:val="000000"/>
          <w:sz w:val="18"/>
          <w:szCs w:val="18"/>
        </w:rPr>
        <w:t>Nakup servirne posode za potrebe kuhinje UKC Ljubljana</w:t>
      </w:r>
      <w:r w:rsidR="00435805" w:rsidRPr="008A2ED2">
        <w:rPr>
          <w:rFonts w:ascii="Arial" w:hAnsi="Arial" w:cs="Arial"/>
          <w:b/>
          <w:bCs/>
          <w:color w:val="000000"/>
          <w:sz w:val="18"/>
          <w:szCs w:val="18"/>
        </w:rPr>
        <w:t>«</w:t>
      </w:r>
    </w:p>
    <w:p w14:paraId="7202A82C" w14:textId="77777777" w:rsidR="00BE7E6E" w:rsidRPr="008A2ED2" w:rsidRDefault="000416C6">
      <w:pPr>
        <w:spacing w:before="225" w:after="225" w:line="240" w:lineRule="auto"/>
        <w:jc w:val="both"/>
      </w:pPr>
      <w:r w:rsidRPr="008A2ED2">
        <w:rPr>
          <w:rFonts w:ascii="Arial" w:hAnsi="Arial" w:cs="Arial"/>
          <w:color w:val="000000"/>
          <w:sz w:val="18"/>
          <w:szCs w:val="18"/>
          <w:u w:val="single"/>
        </w:rPr>
        <w:t>____________________________________</w:t>
      </w:r>
      <w:r w:rsidRPr="008A2ED2">
        <w:rPr>
          <w:rFonts w:ascii="Arial" w:hAnsi="Arial" w:cs="Arial"/>
          <w:color w:val="000000"/>
          <w:sz w:val="18"/>
          <w:szCs w:val="18"/>
        </w:rPr>
        <w:t>,</w:t>
      </w:r>
    </w:p>
    <w:p w14:paraId="6AFA98FE" w14:textId="77777777" w:rsidR="00BE7E6E" w:rsidRPr="008A2ED2" w:rsidRDefault="000416C6">
      <w:pPr>
        <w:spacing w:before="225" w:after="225" w:line="240" w:lineRule="auto"/>
        <w:jc w:val="both"/>
      </w:pPr>
      <w:r w:rsidRPr="008A2ED2">
        <w:rPr>
          <w:rFonts w:ascii="Arial" w:hAnsi="Arial" w:cs="Arial"/>
          <w:i/>
          <w:iCs/>
          <w:color w:val="000000"/>
          <w:sz w:val="18"/>
          <w:szCs w:val="18"/>
        </w:rPr>
        <w:t>(naziv ponudnika, partnerja v skupni ponudbi)</w:t>
      </w:r>
    </w:p>
    <w:p w14:paraId="2ACC2F9A" w14:textId="77777777" w:rsidR="00BE7E6E" w:rsidRPr="008A2ED2" w:rsidRDefault="000416C6">
      <w:pPr>
        <w:spacing w:before="225" w:after="225" w:line="240" w:lineRule="auto"/>
        <w:jc w:val="both"/>
      </w:pPr>
      <w:r w:rsidRPr="008A2ED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vse kopije dokumentov, ki so priloženi ponudbi, ustrezajo originalom;</w:t>
            </w:r>
          </w:p>
          <w:p w14:paraId="337312D6"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javno naročilo izvajali s strokovno usposobljenimi delavci oziroma kadrom;</w:t>
            </w:r>
          </w:p>
          <w:p w14:paraId="0F1D6085"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predložili vsa zahtevana zavarovanja posla;</w:t>
            </w:r>
          </w:p>
          <w:p w14:paraId="0D7A9FBE"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ob izdelavi ponudbe pregledali vso razpoložljivo razpisno dokumentacijo;</w:t>
            </w:r>
          </w:p>
          <w:p w14:paraId="344EE409"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v celoti seznanjeni z vso relevantno zakonodajo, ki se upošteva pri oddaji tega javnega naročila;</w:t>
            </w:r>
          </w:p>
          <w:p w14:paraId="518F06F5"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v celoti seznanjeni z obsegom in zahtevnostjo javnega naročila;</w:t>
            </w:r>
          </w:p>
          <w:p w14:paraId="770ACF19"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pri sestavi ponudbe upoštevali obveznosti do svojih morebitnih podizvajalcev;</w:t>
            </w:r>
          </w:p>
          <w:p w14:paraId="51019ED1"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za nas ne obstaja absolutna prepoved poslovanja z naročnikom, kot izhaja iz 35. člena ZIntPK;</w:t>
            </w:r>
          </w:p>
          <w:p w14:paraId="463691C4"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so navedeni podatki v ponudbi in prilogah resnični in verodostojni.</w:t>
            </w:r>
          </w:p>
        </w:tc>
      </w:tr>
    </w:tbl>
    <w:p w14:paraId="5586B3C3" w14:textId="77777777" w:rsidR="00BE7E6E" w:rsidRPr="00731494" w:rsidRDefault="000416C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0416C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67D912ED" w:rsidR="00BE7E6E" w:rsidRPr="00731494" w:rsidRDefault="000416C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542BE3" w:rsidRPr="00542BE3">
        <w:rPr>
          <w:rFonts w:ascii="Arial" w:hAnsi="Arial" w:cs="Arial"/>
          <w:b/>
          <w:bCs/>
          <w:color w:val="000000"/>
          <w:sz w:val="18"/>
          <w:szCs w:val="18"/>
        </w:rPr>
        <w:t>Nakup servirne posode za potrebe kuhinje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0416C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0416C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0416C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0416C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0416C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6E7A2B">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0416C6" w:rsidP="00252358">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252358"/>
    <w:p w14:paraId="3558EB34"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EB2A75">
      <w:pPr>
        <w:spacing w:after="120"/>
        <w:rPr>
          <w:rFonts w:ascii="Arial" w:hAnsi="Arial" w:cs="Arial"/>
        </w:rPr>
      </w:pPr>
    </w:p>
    <w:p w14:paraId="5D84034C" w14:textId="77777777" w:rsidR="00BE7E6E" w:rsidRPr="00731494" w:rsidRDefault="000416C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0416C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0416C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6E7A2B">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0416C6" w:rsidP="00252358">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252358"/>
    <w:p w14:paraId="1E5F1D0D"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EB2A75">
      <w:pPr>
        <w:spacing w:after="120"/>
        <w:rPr>
          <w:rFonts w:ascii="Arial" w:hAnsi="Arial" w:cs="Arial"/>
        </w:rPr>
      </w:pPr>
    </w:p>
    <w:p w14:paraId="537462EB" w14:textId="77777777" w:rsidR="00BE7E6E" w:rsidRPr="00731494" w:rsidRDefault="000416C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0416C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0416C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0416C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0416C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0416C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0416C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0416C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0416C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0416C6">
            <w:r w:rsidRPr="00731494">
              <w:rPr>
                <w:rFonts w:ascii="Arial" w:hAnsi="Arial" w:cs="Arial"/>
                <w:color w:val="000000"/>
                <w:position w:val="-2"/>
                <w:sz w:val="18"/>
                <w:szCs w:val="18"/>
              </w:rPr>
              <w:t> </w:t>
            </w:r>
          </w:p>
        </w:tc>
      </w:tr>
    </w:tbl>
    <w:p w14:paraId="6B9EF599"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0416C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0416C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0416C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0416C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0416C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0416C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0416C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0416C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0416C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0416C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0416C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0416C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0416C6">
            <w:r w:rsidRPr="00731494">
              <w:rPr>
                <w:rFonts w:ascii="Arial" w:hAnsi="Arial" w:cs="Arial"/>
                <w:color w:val="000000"/>
                <w:position w:val="-2"/>
                <w:sz w:val="18"/>
                <w:szCs w:val="18"/>
              </w:rPr>
              <w:t> </w:t>
            </w:r>
          </w:p>
        </w:tc>
      </w:tr>
    </w:tbl>
    <w:p w14:paraId="459283CB" w14:textId="77777777" w:rsidR="00BE7E6E" w:rsidRPr="00731494" w:rsidRDefault="000416C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0416C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0416C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0416C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0416C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0416C6">
            <w:pPr>
              <w:jc w:val="center"/>
            </w:pPr>
            <w:r w:rsidRPr="00731494">
              <w:rPr>
                <w:rFonts w:ascii="Arial" w:hAnsi="Arial" w:cs="Arial"/>
                <w:color w:val="A9A9A9"/>
                <w:position w:val="-2"/>
                <w:sz w:val="18"/>
                <w:szCs w:val="18"/>
              </w:rPr>
              <w:t>(podpis)</w:t>
            </w:r>
          </w:p>
        </w:tc>
      </w:tr>
    </w:tbl>
    <w:p w14:paraId="37B5D49D"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0416C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6E7A2B">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927365" w:rsidRDefault="00CF2BF2" w:rsidP="00CF2BF2">
      <w:pPr>
        <w:spacing w:before="225" w:after="225" w:line="240" w:lineRule="auto"/>
        <w:jc w:val="both"/>
      </w:pPr>
      <w:r w:rsidRPr="00731494">
        <w:rPr>
          <w:rFonts w:ascii="Arial" w:hAnsi="Arial" w:cs="Arial"/>
          <w:color w:val="000000"/>
          <w:sz w:val="18"/>
          <w:szCs w:val="18"/>
        </w:rPr>
        <w:t xml:space="preserve">Spodaj podpisani zastopnik gospodarskega subjekta ___________________________ pod kazensko in materialno odgovornostjo izjavljam, da je gospodarski subjekt izvedel </w:t>
      </w:r>
      <w:r w:rsidRPr="00927365">
        <w:rPr>
          <w:rFonts w:ascii="Arial" w:hAnsi="Arial" w:cs="Arial"/>
          <w:color w:val="000000"/>
          <w:sz w:val="18"/>
          <w:szCs w:val="18"/>
        </w:rPr>
        <w:t>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53"/>
        <w:gridCol w:w="4741"/>
        <w:gridCol w:w="1672"/>
        <w:gridCol w:w="1812"/>
        <w:gridCol w:w="2092"/>
        <w:gridCol w:w="1714"/>
      </w:tblGrid>
      <w:tr w:rsidR="00927365" w:rsidRPr="00927365" w14:paraId="542B96E2" w14:textId="77777777" w:rsidTr="00927365">
        <w:tc>
          <w:tcPr>
            <w:tcW w:w="69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927365" w:rsidRPr="00927365" w:rsidRDefault="00927365" w:rsidP="00163895">
            <w:pPr>
              <w:jc w:val="center"/>
            </w:pPr>
            <w:r w:rsidRPr="00927365">
              <w:rPr>
                <w:rFonts w:ascii="Arial" w:hAnsi="Arial" w:cs="Arial"/>
                <w:b/>
                <w:bCs/>
                <w:color w:val="000000"/>
                <w:position w:val="-2"/>
                <w:sz w:val="18"/>
                <w:szCs w:val="18"/>
                <w:shd w:val="clear" w:color="auto" w:fill="CCCCCC"/>
              </w:rPr>
              <w:t>Naročnik</w:t>
            </w:r>
            <w:r w:rsidRPr="00927365">
              <w:rPr>
                <w:rFonts w:ascii="Arial" w:hAnsi="Arial" w:cs="Arial"/>
                <w:b/>
                <w:bCs/>
                <w:color w:val="000000"/>
                <w:position w:val="-2"/>
                <w:sz w:val="18"/>
                <w:szCs w:val="18"/>
                <w:shd w:val="clear" w:color="auto" w:fill="CCCCCC"/>
              </w:rPr>
              <w:br/>
              <w:t>(naziv, naslov)</w:t>
            </w:r>
          </w:p>
        </w:tc>
        <w:tc>
          <w:tcPr>
            <w:tcW w:w="169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FA81A7" w14:textId="77777777" w:rsidR="00927365" w:rsidRDefault="00927365" w:rsidP="00163895">
            <w:pPr>
              <w:jc w:val="center"/>
              <w:rPr>
                <w:rFonts w:ascii="Arial" w:hAnsi="Arial" w:cs="Arial"/>
                <w:b/>
                <w:bCs/>
                <w:color w:val="000000"/>
                <w:position w:val="-2"/>
                <w:sz w:val="18"/>
                <w:szCs w:val="18"/>
                <w:shd w:val="clear" w:color="auto" w:fill="CCCCCC"/>
              </w:rPr>
            </w:pPr>
          </w:p>
          <w:p w14:paraId="4BBB0424" w14:textId="1F3D1FD2" w:rsidR="00927365" w:rsidRPr="00927365" w:rsidRDefault="00927365" w:rsidP="00163895">
            <w:pPr>
              <w:jc w:val="center"/>
              <w:rPr>
                <w:rFonts w:ascii="Arial" w:hAnsi="Arial" w:cs="Arial"/>
                <w:bCs/>
                <w:color w:val="000000"/>
                <w:position w:val="-2"/>
                <w:sz w:val="18"/>
                <w:szCs w:val="18"/>
                <w:shd w:val="clear" w:color="auto" w:fill="CCCCCC"/>
              </w:rPr>
            </w:pPr>
            <w:r w:rsidRPr="00927365">
              <w:rPr>
                <w:rFonts w:ascii="Arial" w:hAnsi="Arial" w:cs="Arial"/>
                <w:b/>
                <w:bCs/>
                <w:color w:val="000000"/>
                <w:position w:val="-2"/>
                <w:sz w:val="18"/>
                <w:szCs w:val="18"/>
                <w:shd w:val="clear" w:color="auto" w:fill="CCCCCC"/>
              </w:rPr>
              <w:t>Predmet referenčnega posla</w:t>
            </w:r>
            <w:r w:rsidRPr="00927365">
              <w:rPr>
                <w:rFonts w:ascii="Arial" w:hAnsi="Arial" w:cs="Arial"/>
                <w:b/>
                <w:bCs/>
                <w:color w:val="000000"/>
                <w:position w:val="-2"/>
                <w:sz w:val="18"/>
                <w:szCs w:val="18"/>
                <w:shd w:val="clear" w:color="auto" w:fill="CCCCCC"/>
              </w:rPr>
              <w:br/>
            </w:r>
          </w:p>
          <w:p w14:paraId="39C87536" w14:textId="77777777" w:rsidR="00927365" w:rsidRDefault="00927365" w:rsidP="00163895">
            <w:pPr>
              <w:jc w:val="center"/>
              <w:rPr>
                <w:rFonts w:ascii="Arial" w:hAnsi="Arial" w:cs="Arial"/>
                <w:bCs/>
                <w:i/>
                <w:iCs/>
                <w:color w:val="000000"/>
                <w:position w:val="-2"/>
                <w:sz w:val="18"/>
                <w:szCs w:val="18"/>
                <w:shd w:val="clear" w:color="auto" w:fill="CCCCCC"/>
              </w:rPr>
            </w:pPr>
            <w:r w:rsidRPr="00927365">
              <w:rPr>
                <w:rFonts w:ascii="Arial" w:hAnsi="Arial" w:cs="Arial"/>
                <w:bCs/>
                <w:i/>
                <w:iCs/>
                <w:color w:val="000000"/>
                <w:position w:val="-2"/>
                <w:sz w:val="18"/>
                <w:szCs w:val="18"/>
                <w:shd w:val="clear" w:color="auto" w:fill="CCCCCC"/>
              </w:rPr>
              <w:t>(podroben opis referenčnega posla oziroma navedba, ali je bila v okviru referenčnega posla izvedena dobava istovrstnega blaga oziroma artiklov, kot jih ponudnik ponuja v okviru predmetnega naročila.</w:t>
            </w:r>
          </w:p>
          <w:p w14:paraId="6E38B7F8" w14:textId="77777777" w:rsidR="00927365" w:rsidRPr="00927365" w:rsidRDefault="00927365" w:rsidP="00163895">
            <w:pPr>
              <w:jc w:val="center"/>
              <w:rPr>
                <w:rFonts w:ascii="Arial" w:hAnsi="Arial" w:cs="Arial"/>
                <w:bCs/>
                <w:i/>
                <w:iCs/>
                <w:color w:val="000000"/>
                <w:position w:val="-2"/>
                <w:sz w:val="18"/>
                <w:szCs w:val="18"/>
                <w:shd w:val="clear" w:color="auto" w:fill="CCCCCC"/>
              </w:rPr>
            </w:pPr>
          </w:p>
        </w:tc>
        <w:tc>
          <w:tcPr>
            <w:tcW w:w="598" w:type="pct"/>
            <w:tcBorders>
              <w:top w:val="inset" w:sz="7" w:space="0" w:color="000000"/>
              <w:left w:val="inset" w:sz="7" w:space="0" w:color="000000"/>
              <w:bottom w:val="inset" w:sz="7" w:space="0" w:color="000000"/>
              <w:right w:val="inset" w:sz="7" w:space="0" w:color="000000"/>
            </w:tcBorders>
            <w:shd w:val="clear" w:color="auto" w:fill="CCCCCC"/>
            <w:vAlign w:val="center"/>
          </w:tcPr>
          <w:p w14:paraId="3A304617" w14:textId="77777777" w:rsidR="00927365" w:rsidRPr="00927365" w:rsidRDefault="00927365" w:rsidP="00927365">
            <w:pPr>
              <w:jc w:val="center"/>
              <w:rPr>
                <w:rFonts w:ascii="Arial" w:hAnsi="Arial" w:cs="Arial"/>
                <w:b/>
                <w:color w:val="000000"/>
                <w:position w:val="-2"/>
                <w:sz w:val="18"/>
                <w:szCs w:val="18"/>
                <w:shd w:val="clear" w:color="auto" w:fill="CCCCCC"/>
              </w:rPr>
            </w:pPr>
            <w:r w:rsidRPr="00927365">
              <w:rPr>
                <w:rFonts w:ascii="Arial" w:hAnsi="Arial" w:cs="Arial"/>
                <w:b/>
                <w:color w:val="000000"/>
                <w:position w:val="-2"/>
                <w:sz w:val="18"/>
                <w:szCs w:val="18"/>
                <w:shd w:val="clear" w:color="auto" w:fill="CCCCCC"/>
              </w:rPr>
              <w:t>Ponudnik z referenco izkazuje usposobljenost za sklop</w:t>
            </w:r>
          </w:p>
          <w:p w14:paraId="66D4993E" w14:textId="77777777" w:rsidR="00927365" w:rsidRPr="00927365" w:rsidRDefault="00927365" w:rsidP="00927365">
            <w:pPr>
              <w:jc w:val="center"/>
              <w:rPr>
                <w:rFonts w:ascii="Arial" w:hAnsi="Arial" w:cs="Arial"/>
                <w:bCs/>
                <w:i/>
                <w:iCs/>
                <w:color w:val="000000"/>
                <w:position w:val="-2"/>
                <w:sz w:val="18"/>
                <w:szCs w:val="18"/>
                <w:shd w:val="clear" w:color="auto" w:fill="CCCCCC"/>
              </w:rPr>
            </w:pPr>
          </w:p>
          <w:p w14:paraId="2C8C137D" w14:textId="1621C02D" w:rsidR="00927365" w:rsidRPr="00927365" w:rsidRDefault="00927365" w:rsidP="00927365">
            <w:pPr>
              <w:jc w:val="center"/>
              <w:rPr>
                <w:rFonts w:ascii="Arial" w:hAnsi="Arial" w:cs="Arial"/>
                <w:bCs/>
                <w:i/>
                <w:iCs/>
                <w:color w:val="000000"/>
                <w:position w:val="-2"/>
                <w:sz w:val="18"/>
                <w:szCs w:val="18"/>
                <w:shd w:val="clear" w:color="auto" w:fill="CCCCCC"/>
              </w:rPr>
            </w:pPr>
            <w:r w:rsidRPr="00927365">
              <w:rPr>
                <w:rFonts w:ascii="Arial" w:hAnsi="Arial" w:cs="Arial"/>
                <w:bCs/>
                <w:i/>
                <w:iCs/>
                <w:color w:val="000000"/>
                <w:position w:val="-2"/>
                <w:sz w:val="18"/>
                <w:szCs w:val="18"/>
                <w:shd w:val="clear" w:color="auto" w:fill="CCCCCC"/>
              </w:rPr>
              <w:t>(navedba sklopa na katerega se predložena referenca nanaša)</w:t>
            </w: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345C48ED" w:rsidR="00927365" w:rsidRPr="00927365" w:rsidRDefault="00927365" w:rsidP="00163895">
            <w:pPr>
              <w:jc w:val="center"/>
            </w:pPr>
            <w:r w:rsidRPr="00927365">
              <w:rPr>
                <w:rFonts w:ascii="Arial" w:hAnsi="Arial" w:cs="Arial"/>
                <w:b/>
                <w:bCs/>
                <w:color w:val="000000"/>
                <w:position w:val="-2"/>
                <w:sz w:val="18"/>
                <w:szCs w:val="18"/>
                <w:shd w:val="clear" w:color="auto" w:fill="CCCCCC"/>
              </w:rPr>
              <w:t>Datum dobave blaga v okviru referenčnega posla</w:t>
            </w:r>
          </w:p>
        </w:tc>
        <w:tc>
          <w:tcPr>
            <w:tcW w:w="7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927365" w:rsidRPr="00927365" w:rsidRDefault="00927365" w:rsidP="00163895">
            <w:pPr>
              <w:jc w:val="center"/>
            </w:pPr>
            <w:r w:rsidRPr="00927365">
              <w:rPr>
                <w:rFonts w:ascii="Arial" w:hAnsi="Arial" w:cs="Arial"/>
                <w:b/>
                <w:bCs/>
                <w:color w:val="000000"/>
                <w:position w:val="-2"/>
                <w:sz w:val="18"/>
                <w:szCs w:val="18"/>
                <w:shd w:val="clear" w:color="auto" w:fill="CCCCCC"/>
              </w:rPr>
              <w:t>Pogodbeni znesek</w:t>
            </w:r>
            <w:r w:rsidRPr="00927365">
              <w:rPr>
                <w:rFonts w:ascii="Arial" w:hAnsi="Arial" w:cs="Arial"/>
                <w:b/>
                <w:bCs/>
                <w:color w:val="000000"/>
                <w:position w:val="-2"/>
                <w:sz w:val="18"/>
                <w:szCs w:val="18"/>
                <w:shd w:val="clear" w:color="auto" w:fill="CCCCCC"/>
              </w:rPr>
              <w:br/>
              <w:t xml:space="preserve">(brez DDV), ki se nanaša na </w:t>
            </w:r>
            <w:r w:rsidRPr="00927365">
              <w:rPr>
                <w:rFonts w:ascii="Arial" w:hAnsi="Arial" w:cs="Arial"/>
                <w:b/>
                <w:bCs/>
                <w:color w:val="000000"/>
                <w:position w:val="-2"/>
                <w:sz w:val="18"/>
                <w:szCs w:val="18"/>
                <w:u w:val="single"/>
                <w:shd w:val="clear" w:color="auto" w:fill="CCCCCC"/>
              </w:rPr>
              <w:t>referenčni posel</w:t>
            </w:r>
          </w:p>
        </w:tc>
        <w:tc>
          <w:tcPr>
            <w:tcW w:w="6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927365" w:rsidRPr="00927365" w:rsidRDefault="00927365" w:rsidP="00163895">
            <w:pPr>
              <w:jc w:val="center"/>
            </w:pPr>
            <w:r w:rsidRPr="00927365">
              <w:rPr>
                <w:rFonts w:ascii="Arial" w:hAnsi="Arial" w:cs="Arial"/>
                <w:b/>
                <w:bCs/>
                <w:color w:val="000000"/>
                <w:position w:val="-2"/>
                <w:sz w:val="18"/>
                <w:szCs w:val="18"/>
                <w:shd w:val="clear" w:color="auto" w:fill="CCCCCC"/>
              </w:rPr>
              <w:t>Kontaktna oseba pri naročniku</w:t>
            </w:r>
            <w:r w:rsidRPr="00927365">
              <w:rPr>
                <w:rFonts w:ascii="Arial" w:hAnsi="Arial" w:cs="Arial"/>
                <w:b/>
                <w:bCs/>
                <w:color w:val="000000"/>
                <w:position w:val="-2"/>
                <w:sz w:val="18"/>
                <w:szCs w:val="18"/>
                <w:shd w:val="clear" w:color="auto" w:fill="CCCCCC"/>
              </w:rPr>
              <w:br/>
              <w:t>(ime in priimek ter telefon in e-mail)</w:t>
            </w:r>
          </w:p>
        </w:tc>
      </w:tr>
      <w:tr w:rsidR="00927365" w:rsidRPr="00927365" w14:paraId="47E7B754"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927365" w:rsidRPr="00927365" w:rsidRDefault="00927365" w:rsidP="00163895">
            <w:r w:rsidRPr="00927365">
              <w:rPr>
                <w:rFonts w:ascii="Arial" w:hAnsi="Arial" w:cs="Arial"/>
                <w:color w:val="000000"/>
                <w:position w:val="-2"/>
                <w:sz w:val="18"/>
                <w:szCs w:val="18"/>
              </w:rPr>
              <w:t> </w:t>
            </w: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37400" w14:textId="77777777" w:rsidR="00927365" w:rsidRPr="00927365" w:rsidRDefault="00927365" w:rsidP="00163895">
            <w:pPr>
              <w:rPr>
                <w:rFonts w:ascii="Arial" w:hAnsi="Arial" w:cs="Arial"/>
                <w:color w:val="000000"/>
                <w:position w:val="-2"/>
                <w:sz w:val="18"/>
                <w:szCs w:val="18"/>
              </w:rPr>
            </w:pPr>
            <w:r w:rsidRPr="00927365">
              <w:rPr>
                <w:rFonts w:ascii="Arial" w:hAnsi="Arial" w:cs="Arial"/>
                <w:color w:val="000000"/>
                <w:position w:val="-2"/>
                <w:sz w:val="18"/>
                <w:szCs w:val="18"/>
              </w:rPr>
              <w:t> </w:t>
            </w:r>
          </w:p>
        </w:tc>
        <w:tc>
          <w:tcPr>
            <w:tcW w:w="598" w:type="pct"/>
            <w:tcBorders>
              <w:top w:val="inset" w:sz="7" w:space="0" w:color="000000"/>
              <w:left w:val="inset" w:sz="7" w:space="0" w:color="000000"/>
              <w:bottom w:val="inset" w:sz="7" w:space="0" w:color="000000"/>
              <w:right w:val="inset" w:sz="7" w:space="0" w:color="000000"/>
            </w:tcBorders>
            <w:vAlign w:val="center"/>
          </w:tcPr>
          <w:p w14:paraId="14BB1D6D" w14:textId="321E0A0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927365" w:rsidRPr="00927365" w:rsidRDefault="00927365" w:rsidP="00163895">
            <w:r w:rsidRPr="00927365">
              <w:rPr>
                <w:rFonts w:ascii="Arial" w:hAnsi="Arial" w:cs="Arial"/>
                <w:color w:val="000000"/>
                <w:position w:val="-2"/>
                <w:sz w:val="18"/>
                <w:szCs w:val="18"/>
              </w:rPr>
              <w:t> </w:t>
            </w: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927365" w:rsidRPr="00927365" w:rsidRDefault="00927365" w:rsidP="00163895">
            <w:r w:rsidRPr="00927365">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927365" w:rsidRPr="00927365" w:rsidRDefault="00927365" w:rsidP="00163895">
            <w:r w:rsidRPr="00927365">
              <w:rPr>
                <w:rFonts w:ascii="Arial" w:hAnsi="Arial" w:cs="Arial"/>
                <w:color w:val="000000"/>
                <w:position w:val="-2"/>
                <w:sz w:val="18"/>
                <w:szCs w:val="18"/>
              </w:rPr>
              <w:t> </w:t>
            </w:r>
          </w:p>
        </w:tc>
      </w:tr>
      <w:tr w:rsidR="00927365" w:rsidRPr="00927365" w14:paraId="58C4F8BD"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927365" w:rsidRPr="00927365" w:rsidRDefault="00927365" w:rsidP="00163895">
            <w:r w:rsidRPr="00927365">
              <w:rPr>
                <w:rFonts w:ascii="Arial" w:hAnsi="Arial" w:cs="Arial"/>
                <w:color w:val="000000"/>
                <w:position w:val="-2"/>
                <w:sz w:val="18"/>
                <w:szCs w:val="18"/>
              </w:rPr>
              <w:t> </w:t>
            </w: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9B7BA" w14:textId="77777777" w:rsidR="00927365" w:rsidRPr="00927365" w:rsidRDefault="00927365" w:rsidP="00163895">
            <w:pPr>
              <w:rPr>
                <w:rFonts w:ascii="Arial" w:hAnsi="Arial" w:cs="Arial"/>
                <w:color w:val="000000"/>
                <w:position w:val="-2"/>
                <w:sz w:val="18"/>
                <w:szCs w:val="18"/>
              </w:rPr>
            </w:pPr>
            <w:r w:rsidRPr="00927365">
              <w:rPr>
                <w:rFonts w:ascii="Arial" w:hAnsi="Arial" w:cs="Arial"/>
                <w:color w:val="000000"/>
                <w:position w:val="-2"/>
                <w:sz w:val="18"/>
                <w:szCs w:val="18"/>
              </w:rPr>
              <w:t> </w:t>
            </w:r>
          </w:p>
        </w:tc>
        <w:tc>
          <w:tcPr>
            <w:tcW w:w="598" w:type="pct"/>
            <w:tcBorders>
              <w:top w:val="inset" w:sz="7" w:space="0" w:color="000000"/>
              <w:left w:val="inset" w:sz="7" w:space="0" w:color="000000"/>
              <w:bottom w:val="inset" w:sz="7" w:space="0" w:color="000000"/>
              <w:right w:val="inset" w:sz="7" w:space="0" w:color="000000"/>
            </w:tcBorders>
            <w:vAlign w:val="center"/>
          </w:tcPr>
          <w:p w14:paraId="101CE247" w14:textId="03152003"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927365" w:rsidRPr="00927365" w:rsidRDefault="00927365" w:rsidP="00163895">
            <w:r w:rsidRPr="00927365">
              <w:rPr>
                <w:rFonts w:ascii="Arial" w:hAnsi="Arial" w:cs="Arial"/>
                <w:color w:val="000000"/>
                <w:position w:val="-2"/>
                <w:sz w:val="18"/>
                <w:szCs w:val="18"/>
              </w:rPr>
              <w:t> </w:t>
            </w: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927365" w:rsidRPr="00927365" w:rsidRDefault="00927365" w:rsidP="00163895">
            <w:r w:rsidRPr="00927365">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927365" w:rsidRPr="00927365" w:rsidRDefault="00927365" w:rsidP="00163895">
            <w:r w:rsidRPr="00927365">
              <w:rPr>
                <w:rFonts w:ascii="Arial" w:hAnsi="Arial" w:cs="Arial"/>
                <w:color w:val="000000"/>
                <w:position w:val="-2"/>
                <w:sz w:val="18"/>
                <w:szCs w:val="18"/>
              </w:rPr>
              <w:t> </w:t>
            </w:r>
          </w:p>
        </w:tc>
      </w:tr>
      <w:tr w:rsidR="00927365" w:rsidRPr="00927365" w14:paraId="7D70634A"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927365" w:rsidRPr="00927365" w:rsidRDefault="00927365" w:rsidP="00163895">
            <w:r w:rsidRPr="00927365">
              <w:rPr>
                <w:rFonts w:ascii="Arial" w:hAnsi="Arial" w:cs="Arial"/>
                <w:color w:val="000000"/>
                <w:position w:val="-2"/>
                <w:sz w:val="18"/>
                <w:szCs w:val="18"/>
              </w:rPr>
              <w:t> </w:t>
            </w: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993AC" w14:textId="77777777" w:rsidR="00927365" w:rsidRPr="00927365" w:rsidRDefault="00927365" w:rsidP="00163895">
            <w:pPr>
              <w:rPr>
                <w:rFonts w:ascii="Arial" w:hAnsi="Arial" w:cs="Arial"/>
                <w:color w:val="000000"/>
                <w:position w:val="-2"/>
                <w:sz w:val="18"/>
                <w:szCs w:val="18"/>
              </w:rPr>
            </w:pPr>
            <w:r w:rsidRPr="00927365">
              <w:rPr>
                <w:rFonts w:ascii="Arial" w:hAnsi="Arial" w:cs="Arial"/>
                <w:color w:val="000000"/>
                <w:position w:val="-2"/>
                <w:sz w:val="18"/>
                <w:szCs w:val="18"/>
              </w:rPr>
              <w:t> </w:t>
            </w:r>
          </w:p>
        </w:tc>
        <w:tc>
          <w:tcPr>
            <w:tcW w:w="598" w:type="pct"/>
            <w:tcBorders>
              <w:top w:val="inset" w:sz="7" w:space="0" w:color="000000"/>
              <w:left w:val="inset" w:sz="7" w:space="0" w:color="000000"/>
              <w:bottom w:val="inset" w:sz="7" w:space="0" w:color="000000"/>
              <w:right w:val="inset" w:sz="7" w:space="0" w:color="000000"/>
            </w:tcBorders>
            <w:vAlign w:val="center"/>
          </w:tcPr>
          <w:p w14:paraId="53C367F8" w14:textId="1B37E42F"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927365" w:rsidRPr="00927365" w:rsidRDefault="00927365" w:rsidP="00163895">
            <w:r w:rsidRPr="00927365">
              <w:rPr>
                <w:rFonts w:ascii="Arial" w:hAnsi="Arial" w:cs="Arial"/>
                <w:color w:val="000000"/>
                <w:position w:val="-2"/>
                <w:sz w:val="18"/>
                <w:szCs w:val="18"/>
              </w:rPr>
              <w:t> </w:t>
            </w: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927365" w:rsidRPr="00927365" w:rsidRDefault="00927365" w:rsidP="00163895">
            <w:r w:rsidRPr="00927365">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1B32665A" w:rsidR="00927365" w:rsidRPr="00927365" w:rsidRDefault="00927365" w:rsidP="00163895"/>
        </w:tc>
      </w:tr>
      <w:tr w:rsidR="00927365" w:rsidRPr="00927365" w14:paraId="4D5A08BA"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14D8D"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DD7D1"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5A190418" w14:textId="67FD2A54"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EFFD0"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8820B"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18B4E" w14:textId="77777777" w:rsidR="00927365" w:rsidRPr="00927365" w:rsidRDefault="00927365" w:rsidP="00163895">
            <w:pPr>
              <w:rPr>
                <w:rFonts w:ascii="Arial" w:hAnsi="Arial" w:cs="Arial"/>
                <w:color w:val="000000"/>
                <w:position w:val="-2"/>
                <w:sz w:val="18"/>
                <w:szCs w:val="18"/>
              </w:rPr>
            </w:pPr>
          </w:p>
        </w:tc>
      </w:tr>
      <w:tr w:rsidR="00927365" w:rsidRPr="00927365" w14:paraId="5DB245F3"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6FCB7"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053BF"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0449C390" w14:textId="4564C402"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01EF1"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FBCCB"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AAF42" w14:textId="77777777" w:rsidR="00927365" w:rsidRPr="00927365" w:rsidRDefault="00927365" w:rsidP="00163895">
            <w:pPr>
              <w:rPr>
                <w:rFonts w:ascii="Arial" w:hAnsi="Arial" w:cs="Arial"/>
                <w:color w:val="000000"/>
                <w:position w:val="-2"/>
                <w:sz w:val="18"/>
                <w:szCs w:val="18"/>
              </w:rPr>
            </w:pPr>
          </w:p>
        </w:tc>
      </w:tr>
      <w:tr w:rsidR="00927365" w:rsidRPr="00927365" w14:paraId="0BDA0964"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580F8"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16B23"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1737C44E"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2ACB8"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8DFA8"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8F2DD" w14:textId="77777777" w:rsidR="00927365" w:rsidRPr="00927365" w:rsidRDefault="00927365" w:rsidP="00163895">
            <w:pPr>
              <w:rPr>
                <w:rFonts w:ascii="Arial" w:hAnsi="Arial" w:cs="Arial"/>
                <w:color w:val="000000"/>
                <w:position w:val="-2"/>
                <w:sz w:val="18"/>
                <w:szCs w:val="18"/>
              </w:rPr>
            </w:pPr>
          </w:p>
        </w:tc>
      </w:tr>
      <w:tr w:rsidR="00927365" w:rsidRPr="00927365" w14:paraId="40ED9FAD"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5F237"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9F801"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30C17E7"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DD514"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44A23"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D13CF" w14:textId="77777777" w:rsidR="00927365" w:rsidRPr="00927365" w:rsidRDefault="00927365" w:rsidP="00163895">
            <w:pPr>
              <w:rPr>
                <w:rFonts w:ascii="Arial" w:hAnsi="Arial" w:cs="Arial"/>
                <w:color w:val="000000"/>
                <w:position w:val="-2"/>
                <w:sz w:val="18"/>
                <w:szCs w:val="18"/>
              </w:rPr>
            </w:pPr>
          </w:p>
        </w:tc>
      </w:tr>
      <w:tr w:rsidR="00927365" w:rsidRPr="00927365" w14:paraId="21799E5E"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0F623"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F55F5"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53118F84"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B8A00"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A140B"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FAF02" w14:textId="77777777" w:rsidR="00927365" w:rsidRPr="00927365" w:rsidRDefault="00927365" w:rsidP="00163895">
            <w:pPr>
              <w:rPr>
                <w:rFonts w:ascii="Arial" w:hAnsi="Arial" w:cs="Arial"/>
                <w:color w:val="000000"/>
                <w:position w:val="-2"/>
                <w:sz w:val="18"/>
                <w:szCs w:val="18"/>
              </w:rPr>
            </w:pPr>
          </w:p>
        </w:tc>
      </w:tr>
      <w:tr w:rsidR="00927365" w:rsidRPr="00927365" w14:paraId="07B7BA71"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5A03F"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17DD5"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76153243"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6251C"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A64E3"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D1769" w14:textId="77777777" w:rsidR="00927365" w:rsidRPr="00927365" w:rsidRDefault="00927365" w:rsidP="00163895">
            <w:pPr>
              <w:rPr>
                <w:rFonts w:ascii="Arial" w:hAnsi="Arial" w:cs="Arial"/>
                <w:color w:val="000000"/>
                <w:position w:val="-2"/>
                <w:sz w:val="18"/>
                <w:szCs w:val="18"/>
              </w:rPr>
            </w:pPr>
          </w:p>
        </w:tc>
      </w:tr>
      <w:tr w:rsidR="00927365" w:rsidRPr="00927365" w14:paraId="40EF7EFC"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838DC"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A4448"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598A81CE"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29B39"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995F3"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A669D" w14:textId="77777777" w:rsidR="00927365" w:rsidRPr="00927365" w:rsidRDefault="00927365" w:rsidP="00163895">
            <w:pPr>
              <w:rPr>
                <w:rFonts w:ascii="Arial" w:hAnsi="Arial" w:cs="Arial"/>
                <w:color w:val="000000"/>
                <w:position w:val="-2"/>
                <w:sz w:val="18"/>
                <w:szCs w:val="18"/>
              </w:rPr>
            </w:pPr>
          </w:p>
        </w:tc>
      </w:tr>
      <w:tr w:rsidR="00927365" w:rsidRPr="00927365" w14:paraId="7FAAB0CD"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1E427"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A8BA0"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ADB62B2"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64451"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7C8CB"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EE6D7" w14:textId="77777777" w:rsidR="00927365" w:rsidRPr="00927365" w:rsidRDefault="00927365" w:rsidP="00163895">
            <w:pPr>
              <w:rPr>
                <w:rFonts w:ascii="Arial" w:hAnsi="Arial" w:cs="Arial"/>
                <w:color w:val="000000"/>
                <w:position w:val="-2"/>
                <w:sz w:val="18"/>
                <w:szCs w:val="18"/>
              </w:rPr>
            </w:pPr>
          </w:p>
        </w:tc>
      </w:tr>
      <w:tr w:rsidR="00927365" w:rsidRPr="00927365" w14:paraId="502907B6"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6C45D"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80711"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573E493"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4CD98"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01329"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C0F06" w14:textId="77777777" w:rsidR="00927365" w:rsidRPr="00927365" w:rsidRDefault="00927365" w:rsidP="00163895">
            <w:pPr>
              <w:rPr>
                <w:rFonts w:ascii="Arial" w:hAnsi="Arial" w:cs="Arial"/>
                <w:color w:val="000000"/>
                <w:position w:val="-2"/>
                <w:sz w:val="18"/>
                <w:szCs w:val="18"/>
              </w:rPr>
            </w:pPr>
          </w:p>
        </w:tc>
      </w:tr>
      <w:tr w:rsidR="00927365" w:rsidRPr="00927365" w14:paraId="3E38A5EC"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45FFF"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3A11D"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1E8A974"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9B1C4"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71E3"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EE876" w14:textId="77777777" w:rsidR="00927365" w:rsidRPr="00927365" w:rsidRDefault="00927365" w:rsidP="00163895">
            <w:pPr>
              <w:rPr>
                <w:rFonts w:ascii="Arial" w:hAnsi="Arial" w:cs="Arial"/>
                <w:color w:val="000000"/>
                <w:position w:val="-2"/>
                <w:sz w:val="18"/>
                <w:szCs w:val="18"/>
              </w:rPr>
            </w:pPr>
          </w:p>
        </w:tc>
      </w:tr>
      <w:tr w:rsidR="00927365" w:rsidRPr="00927365" w14:paraId="5ED2334F"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4FC0C"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63F3D"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EC4C9C5"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D76C4"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FBC4"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481BE" w14:textId="77777777" w:rsidR="00927365" w:rsidRPr="00927365" w:rsidRDefault="00927365" w:rsidP="00163895">
            <w:pPr>
              <w:rPr>
                <w:rFonts w:ascii="Arial" w:hAnsi="Arial" w:cs="Arial"/>
                <w:color w:val="000000"/>
                <w:position w:val="-2"/>
                <w:sz w:val="18"/>
                <w:szCs w:val="18"/>
              </w:rPr>
            </w:pPr>
          </w:p>
        </w:tc>
      </w:tr>
      <w:tr w:rsidR="00927365" w:rsidRPr="00927365" w14:paraId="1B9FC319"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D34AB"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A4E87"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313352AE"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7BB8C"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2B7A2"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BB084" w14:textId="77777777" w:rsidR="00927365" w:rsidRPr="00927365" w:rsidRDefault="00927365" w:rsidP="00163895">
            <w:pPr>
              <w:rPr>
                <w:rFonts w:ascii="Arial" w:hAnsi="Arial" w:cs="Arial"/>
                <w:color w:val="000000"/>
                <w:position w:val="-2"/>
                <w:sz w:val="18"/>
                <w:szCs w:val="18"/>
              </w:rPr>
            </w:pPr>
          </w:p>
        </w:tc>
      </w:tr>
      <w:tr w:rsidR="00927365" w:rsidRPr="00927365" w14:paraId="11FE33CA"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AF468"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F28AE"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04884819"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292FD"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DDEAF"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4B344" w14:textId="77777777" w:rsidR="00927365" w:rsidRPr="00927365" w:rsidRDefault="00927365" w:rsidP="00163895">
            <w:pPr>
              <w:rPr>
                <w:rFonts w:ascii="Arial" w:hAnsi="Arial" w:cs="Arial"/>
                <w:color w:val="000000"/>
                <w:position w:val="-2"/>
                <w:sz w:val="18"/>
                <w:szCs w:val="18"/>
              </w:rPr>
            </w:pPr>
          </w:p>
        </w:tc>
      </w:tr>
    </w:tbl>
    <w:p w14:paraId="712CF889" w14:textId="77777777" w:rsidR="00CF2BF2" w:rsidRPr="00927365" w:rsidRDefault="00CF2BF2" w:rsidP="00CF2BF2">
      <w:pPr>
        <w:spacing w:before="225" w:after="225" w:line="240" w:lineRule="auto"/>
        <w:jc w:val="both"/>
      </w:pPr>
      <w:r w:rsidRPr="00927365">
        <w:rPr>
          <w:rFonts w:ascii="Arial" w:hAnsi="Arial" w:cs="Arial"/>
          <w:b/>
          <w:bCs/>
          <w:i/>
          <w:iCs/>
          <w:color w:val="000000"/>
          <w:sz w:val="18"/>
          <w:szCs w:val="18"/>
          <w:u w:val="single"/>
        </w:rPr>
        <w:t>Opomba:</w:t>
      </w:r>
      <w:r w:rsidRPr="00927365">
        <w:rPr>
          <w:rFonts w:ascii="Arial" w:hAnsi="Arial" w:cs="Arial"/>
          <w:i/>
          <w:iCs/>
          <w:color w:val="000000"/>
          <w:sz w:val="18"/>
          <w:szCs w:val="18"/>
        </w:rPr>
        <w:br/>
        <w:t>V primeru več referenc se obrazec fotokopira.</w:t>
      </w:r>
    </w:p>
    <w:p w14:paraId="65478FA3" w14:textId="77777777" w:rsidR="00CF2BF2" w:rsidRPr="00927365"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927365" w14:paraId="6B130126" w14:textId="77777777" w:rsidTr="00163895">
        <w:tc>
          <w:tcPr>
            <w:tcW w:w="2500" w:type="pct"/>
            <w:tcMar>
              <w:top w:w="75" w:type="dxa"/>
              <w:bottom w:w="75" w:type="dxa"/>
            </w:tcMar>
            <w:vAlign w:val="center"/>
          </w:tcPr>
          <w:p w14:paraId="055E4167" w14:textId="77777777" w:rsidR="00CF2BF2" w:rsidRPr="00927365" w:rsidRDefault="00CF2BF2" w:rsidP="00163895">
            <w:r w:rsidRPr="00927365">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927365" w:rsidRDefault="00CF2BF2" w:rsidP="00163895">
            <w:r w:rsidRPr="00927365">
              <w:rPr>
                <w:rFonts w:ascii="Arial" w:hAnsi="Arial" w:cs="Arial"/>
                <w:color w:val="000000"/>
                <w:position w:val="-2"/>
                <w:sz w:val="18"/>
                <w:szCs w:val="18"/>
              </w:rPr>
              <w:t>Ime in priimek: _____________________</w:t>
            </w:r>
          </w:p>
        </w:tc>
      </w:tr>
      <w:tr w:rsidR="00CF2BF2" w:rsidRPr="00731494" w14:paraId="42E9588A" w14:textId="77777777" w:rsidTr="00163895">
        <w:tc>
          <w:tcPr>
            <w:tcW w:w="2500" w:type="pct"/>
            <w:tcMar>
              <w:top w:w="75" w:type="dxa"/>
              <w:bottom w:w="75" w:type="dxa"/>
            </w:tcMar>
            <w:vAlign w:val="center"/>
          </w:tcPr>
          <w:p w14:paraId="532001BE" w14:textId="77777777" w:rsidR="00CF2BF2" w:rsidRPr="00927365" w:rsidRDefault="00CF2BF2" w:rsidP="00163895"/>
        </w:tc>
        <w:tc>
          <w:tcPr>
            <w:tcW w:w="0" w:type="auto"/>
            <w:tcMar>
              <w:top w:w="75" w:type="dxa"/>
              <w:bottom w:w="75" w:type="dxa"/>
            </w:tcMar>
            <w:vAlign w:val="center"/>
          </w:tcPr>
          <w:p w14:paraId="0DEFC871" w14:textId="77777777" w:rsidR="00CF2BF2" w:rsidRPr="00731494" w:rsidRDefault="00CF2BF2" w:rsidP="00163895">
            <w:r w:rsidRPr="00927365">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Default="000416C6" w:rsidP="00252358">
      <w:pPr>
        <w:spacing w:after="0"/>
        <w:jc w:val="right"/>
        <w:rPr>
          <w:rFonts w:ascii="Arial" w:hAnsi="Arial" w:cs="Arial"/>
          <w:sz w:val="18"/>
          <w:szCs w:val="18"/>
        </w:rPr>
      </w:pPr>
      <w:r w:rsidRPr="00731494">
        <w:rPr>
          <w:rFonts w:ascii="Arial" w:hAnsi="Arial" w:cs="Arial"/>
          <w:sz w:val="18"/>
          <w:szCs w:val="18"/>
        </w:rPr>
        <w:lastRenderedPageBreak/>
        <w:t>Obrazec št: 6</w:t>
      </w:r>
    </w:p>
    <w:p w14:paraId="79DCBDB5" w14:textId="77777777" w:rsidR="00224808" w:rsidRDefault="00224808" w:rsidP="00252358">
      <w:pPr>
        <w:spacing w:after="0"/>
        <w:jc w:val="right"/>
        <w:rPr>
          <w:rFonts w:ascii="Arial" w:hAnsi="Arial" w:cs="Arial"/>
          <w:sz w:val="18"/>
          <w:szCs w:val="18"/>
        </w:rPr>
      </w:pPr>
    </w:p>
    <w:p w14:paraId="177FE203" w14:textId="77777777" w:rsidR="00224808" w:rsidRPr="00731494" w:rsidRDefault="00224808" w:rsidP="00252358">
      <w:pPr>
        <w:spacing w:after="0"/>
        <w:jc w:val="right"/>
        <w:rPr>
          <w:rFonts w:ascii="Arial" w:hAnsi="Arial" w:cs="Arial"/>
          <w:sz w:val="18"/>
          <w:szCs w:val="18"/>
        </w:rPr>
      </w:pPr>
    </w:p>
    <w:p w14:paraId="45FBB2B3" w14:textId="77777777" w:rsidR="00224808" w:rsidRDefault="00224808" w:rsidP="0022480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40356CA" w14:textId="77777777" w:rsidR="00224808" w:rsidRDefault="00224808" w:rsidP="00224808">
      <w:pPr>
        <w:spacing w:after="120"/>
        <w:rPr>
          <w:rFonts w:ascii="Arial" w:hAnsi="Arial" w:cs="Arial"/>
        </w:rPr>
      </w:pPr>
    </w:p>
    <w:p w14:paraId="6F257472" w14:textId="77777777" w:rsidR="00224808" w:rsidRDefault="00224808" w:rsidP="00224808">
      <w:pPr>
        <w:spacing w:before="225" w:after="225" w:line="240" w:lineRule="auto"/>
        <w:jc w:val="center"/>
      </w:pPr>
      <w:r>
        <w:rPr>
          <w:rFonts w:ascii="Arial" w:hAnsi="Arial" w:cs="Arial"/>
          <w:b/>
          <w:bCs/>
          <w:color w:val="000000"/>
          <w:sz w:val="24"/>
          <w:szCs w:val="24"/>
        </w:rPr>
        <w:t>MENIČNA IZJAVA</w:t>
      </w:r>
    </w:p>
    <w:p w14:paraId="0AF13D4B" w14:textId="77777777" w:rsidR="00224808" w:rsidRDefault="00224808" w:rsidP="00224808">
      <w:pPr>
        <w:spacing w:before="225" w:after="225" w:line="240" w:lineRule="auto"/>
        <w:jc w:val="center"/>
      </w:pPr>
      <w:r>
        <w:rPr>
          <w:rFonts w:ascii="Arial" w:hAnsi="Arial" w:cs="Arial"/>
          <w:color w:val="000000"/>
          <w:sz w:val="21"/>
          <w:szCs w:val="21"/>
        </w:rPr>
        <w:t>s pooblastilom za izpolnitev in unovčenje menice</w:t>
      </w:r>
    </w:p>
    <w:p w14:paraId="63C90DBB" w14:textId="77777777" w:rsidR="00224808" w:rsidRDefault="00224808" w:rsidP="00224808">
      <w:pPr>
        <w:spacing w:before="225" w:after="225" w:line="240" w:lineRule="auto"/>
        <w:jc w:val="both"/>
      </w:pPr>
      <w:r>
        <w:rPr>
          <w:rFonts w:ascii="Arial" w:hAnsi="Arial" w:cs="Arial"/>
          <w:color w:val="000000"/>
          <w:sz w:val="18"/>
          <w:szCs w:val="18"/>
        </w:rPr>
        <w:t> </w:t>
      </w:r>
    </w:p>
    <w:p w14:paraId="3320B492" w14:textId="5EE5FA60" w:rsidR="00224808" w:rsidRDefault="00224808" w:rsidP="002248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6BAE3751" w14:textId="77777777" w:rsidR="00224808" w:rsidRDefault="00224808" w:rsidP="00224808">
      <w:pPr>
        <w:spacing w:before="225" w:after="225" w:line="240" w:lineRule="auto"/>
        <w:jc w:val="both"/>
      </w:pPr>
    </w:p>
    <w:p w14:paraId="491D7017" w14:textId="77777777" w:rsidR="00542BE3" w:rsidRPr="00432E71" w:rsidRDefault="00542BE3" w:rsidP="00542BE3">
      <w:pPr>
        <w:pStyle w:val="Footer"/>
        <w:jc w:val="center"/>
        <w:rPr>
          <w:rFonts w:ascii="Arial" w:hAnsi="Arial" w:cs="Arial"/>
          <w:b/>
          <w:bCs/>
          <w:sz w:val="18"/>
          <w:szCs w:val="18"/>
        </w:rPr>
      </w:pPr>
      <w:r w:rsidRPr="00856B33">
        <w:rPr>
          <w:rFonts w:ascii="Arial" w:hAnsi="Arial" w:cs="Arial"/>
          <w:b/>
          <w:bCs/>
          <w:sz w:val="18"/>
          <w:szCs w:val="18"/>
        </w:rPr>
        <w:t xml:space="preserve">Nakup </w:t>
      </w:r>
      <w:r>
        <w:rPr>
          <w:rFonts w:ascii="Arial" w:hAnsi="Arial" w:cs="Arial"/>
          <w:b/>
          <w:bCs/>
          <w:sz w:val="18"/>
          <w:szCs w:val="18"/>
        </w:rPr>
        <w:t>servirne posode za potrebe kuhinje UKC Ljubljana</w:t>
      </w:r>
    </w:p>
    <w:p w14:paraId="34FC23C6" w14:textId="77777777" w:rsidR="00224808" w:rsidRDefault="00224808" w:rsidP="00224808">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47F522B2" w14:textId="77777777" w:rsidR="00224808" w:rsidRPr="001155E2" w:rsidRDefault="00224808" w:rsidP="002248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240D03F" w14:textId="158D0ADA" w:rsidR="00224808" w:rsidRDefault="00224808" w:rsidP="00224808">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2B81C29A" w14:textId="77777777" w:rsidR="00224808" w:rsidRDefault="00224808" w:rsidP="0022480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C134CE3" w14:textId="77777777" w:rsidR="00224808" w:rsidRDefault="00224808" w:rsidP="0022480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B796A1E" w14:textId="77777777" w:rsidR="00224808" w:rsidRDefault="00224808" w:rsidP="0022480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BE8EFF0" w14:textId="77777777" w:rsidR="00224808" w:rsidRDefault="00224808" w:rsidP="0022480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249D1BC" w14:textId="77777777" w:rsidR="00224808" w:rsidRDefault="00224808" w:rsidP="00224808">
      <w:pPr>
        <w:spacing w:before="225" w:after="225" w:line="240" w:lineRule="auto"/>
        <w:jc w:val="both"/>
      </w:pPr>
      <w:r>
        <w:rPr>
          <w:rFonts w:ascii="Arial" w:hAnsi="Arial" w:cs="Arial"/>
          <w:color w:val="000000"/>
          <w:sz w:val="18"/>
          <w:szCs w:val="18"/>
        </w:rPr>
        <w:t> </w:t>
      </w:r>
    </w:p>
    <w:p w14:paraId="54FFE366" w14:textId="77777777" w:rsidR="00224808" w:rsidRDefault="00224808" w:rsidP="00224808">
      <w:pPr>
        <w:spacing w:before="225" w:after="225" w:line="240" w:lineRule="auto"/>
        <w:jc w:val="both"/>
      </w:pPr>
      <w:r>
        <w:rPr>
          <w:rFonts w:ascii="Arial" w:hAnsi="Arial" w:cs="Arial"/>
          <w:color w:val="000000"/>
          <w:sz w:val="18"/>
          <w:szCs w:val="18"/>
        </w:rPr>
        <w:t>Priloga: </w:t>
      </w:r>
    </w:p>
    <w:p w14:paraId="77C3B28B" w14:textId="77777777" w:rsidR="00224808" w:rsidRDefault="00224808" w:rsidP="00224808">
      <w:pPr>
        <w:spacing w:before="225" w:after="225" w:line="240" w:lineRule="auto"/>
        <w:jc w:val="both"/>
      </w:pPr>
      <w:r>
        <w:rPr>
          <w:rFonts w:ascii="Arial" w:hAnsi="Arial" w:cs="Arial"/>
          <w:color w:val="000000"/>
          <w:sz w:val="18"/>
          <w:szCs w:val="18"/>
        </w:rPr>
        <w:t>- bianco menica, podpisana in žigosana</w:t>
      </w:r>
    </w:p>
    <w:p w14:paraId="29A56D51" w14:textId="77777777" w:rsidR="00224808" w:rsidRDefault="00224808" w:rsidP="002248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24808" w14:paraId="340B47F2" w14:textId="77777777" w:rsidTr="00267FCA">
        <w:tc>
          <w:tcPr>
            <w:tcW w:w="2500" w:type="pct"/>
            <w:tcMar>
              <w:top w:w="75" w:type="dxa"/>
              <w:bottom w:w="75" w:type="dxa"/>
            </w:tcMar>
            <w:vAlign w:val="center"/>
          </w:tcPr>
          <w:p w14:paraId="4A5F88C7" w14:textId="77777777" w:rsidR="00224808" w:rsidRDefault="00224808" w:rsidP="00267FC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E0F17A7" w14:textId="77777777" w:rsidR="00224808" w:rsidRDefault="00224808" w:rsidP="00267FC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24808" w14:paraId="4FFCD915" w14:textId="77777777" w:rsidTr="00267FCA">
        <w:tc>
          <w:tcPr>
            <w:tcW w:w="2500" w:type="pct"/>
            <w:tcMar>
              <w:top w:w="75" w:type="dxa"/>
              <w:bottom w:w="75" w:type="dxa"/>
            </w:tcMar>
            <w:vAlign w:val="center"/>
          </w:tcPr>
          <w:p w14:paraId="2FD3E66E" w14:textId="77777777" w:rsidR="00224808" w:rsidRDefault="00224808" w:rsidP="00267FC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F3BE9CB" w14:textId="77777777" w:rsidR="00224808" w:rsidRDefault="00224808" w:rsidP="00267FCA"/>
          <w:p w14:paraId="6884F6CC" w14:textId="77777777" w:rsidR="00224808" w:rsidRDefault="00224808" w:rsidP="00267FCA">
            <w:pPr>
              <w:jc w:val="center"/>
            </w:pPr>
            <w:r>
              <w:rPr>
                <w:rFonts w:ascii="Arial" w:hAnsi="Arial" w:cs="Arial"/>
                <w:color w:val="A9A9A9"/>
                <w:position w:val="-2"/>
                <w:sz w:val="18"/>
                <w:szCs w:val="18"/>
              </w:rPr>
              <w:t>(žig in podpis)</w:t>
            </w:r>
          </w:p>
        </w:tc>
      </w:tr>
    </w:tbl>
    <w:p w14:paraId="3220E6D4" w14:textId="77777777" w:rsidR="00224808" w:rsidRDefault="00224808" w:rsidP="00224808">
      <w:pPr>
        <w:rPr>
          <w:rFonts w:ascii="Arial" w:hAnsi="Arial" w:cs="Arial"/>
          <w:sz w:val="18"/>
          <w:szCs w:val="18"/>
        </w:rPr>
      </w:pPr>
    </w:p>
    <w:p w14:paraId="33441195" w14:textId="77777777" w:rsidR="00224808" w:rsidRDefault="00224808" w:rsidP="00224808">
      <w:pPr>
        <w:spacing w:after="0"/>
        <w:jc w:val="right"/>
        <w:rPr>
          <w:rFonts w:ascii="Arial" w:hAnsi="Arial" w:cs="Arial"/>
          <w:sz w:val="18"/>
          <w:szCs w:val="18"/>
        </w:rPr>
      </w:pPr>
    </w:p>
    <w:p w14:paraId="316FCEC1" w14:textId="77777777" w:rsidR="00BE7E6E" w:rsidRPr="00731494" w:rsidRDefault="00BE7E6E">
      <w:pPr>
        <w:sectPr w:rsidR="00BE7E6E" w:rsidRPr="00731494" w:rsidSect="006E7A2B">
          <w:footerReference w:type="default" r:id="rId14"/>
          <w:pgSz w:w="11906" w:h="16838"/>
          <w:pgMar w:top="1418" w:right="1418" w:bottom="1418" w:left="1418" w:header="567" w:footer="596" w:gutter="0"/>
          <w:cols w:space="708"/>
          <w:docGrid w:linePitch="360"/>
        </w:sectPr>
      </w:pPr>
    </w:p>
    <w:p w14:paraId="34BE26CD" w14:textId="23F6493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27408">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163895">
        <w:tc>
          <w:tcPr>
            <w:tcW w:w="0" w:type="auto"/>
            <w:tcMar>
              <w:top w:w="0" w:type="auto"/>
              <w:bottom w:w="0" w:type="auto"/>
            </w:tcMar>
          </w:tcPr>
          <w:p w14:paraId="5410668D"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163895">
        <w:tc>
          <w:tcPr>
            <w:tcW w:w="2500" w:type="pct"/>
            <w:tcMar>
              <w:top w:w="75" w:type="dxa"/>
              <w:bottom w:w="75" w:type="dxa"/>
            </w:tcMar>
            <w:vAlign w:val="center"/>
          </w:tcPr>
          <w:p w14:paraId="6FF8E42D" w14:textId="77777777" w:rsidR="0027203B" w:rsidRPr="00731494" w:rsidRDefault="0027203B" w:rsidP="00163895">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163895">
            <w:r w:rsidRPr="00731494">
              <w:rPr>
                <w:rFonts w:ascii="Arial" w:hAnsi="Arial" w:cs="Arial"/>
                <w:color w:val="000000"/>
                <w:position w:val="-2"/>
                <w:sz w:val="18"/>
                <w:szCs w:val="18"/>
              </w:rPr>
              <w:t>Ime in priimek: _____________________</w:t>
            </w:r>
          </w:p>
        </w:tc>
      </w:tr>
      <w:tr w:rsidR="0027203B" w:rsidRPr="00731494" w14:paraId="7B993A45" w14:textId="77777777" w:rsidTr="00163895">
        <w:tc>
          <w:tcPr>
            <w:tcW w:w="2500" w:type="pct"/>
            <w:tcMar>
              <w:top w:w="75" w:type="dxa"/>
              <w:bottom w:w="75" w:type="dxa"/>
            </w:tcMar>
            <w:vAlign w:val="center"/>
          </w:tcPr>
          <w:p w14:paraId="523D3BC8" w14:textId="77777777" w:rsidR="0027203B" w:rsidRPr="00731494" w:rsidRDefault="0027203B" w:rsidP="00163895">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163895"/>
          <w:p w14:paraId="1FE6FD89" w14:textId="77777777" w:rsidR="0027203B" w:rsidRPr="00731494" w:rsidRDefault="0027203B" w:rsidP="00163895">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5"/>
          <w:pgSz w:w="11906" w:h="16838"/>
          <w:pgMar w:top="1418" w:right="1418" w:bottom="1418" w:left="1418" w:header="567" w:footer="596" w:gutter="0"/>
          <w:cols w:space="708"/>
          <w:docGrid w:linePitch="360"/>
        </w:sectPr>
      </w:pPr>
    </w:p>
    <w:p w14:paraId="5207959E" w14:textId="3A63F83C"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27408">
        <w:rPr>
          <w:rFonts w:ascii="Arial" w:hAnsi="Arial" w:cs="Arial"/>
          <w:sz w:val="18"/>
          <w:szCs w:val="18"/>
        </w:rPr>
        <w:t>8</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444DA004"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224808">
        <w:rPr>
          <w:rFonts w:ascii="Arial" w:hAnsi="Arial" w:cs="Arial"/>
          <w:b/>
          <w:bCs/>
          <w:color w:val="000000"/>
          <w:sz w:val="18"/>
          <w:szCs w:val="18"/>
        </w:rPr>
        <w:t>»</w:t>
      </w:r>
      <w:r w:rsidR="00542BE3" w:rsidRPr="00542BE3">
        <w:rPr>
          <w:rFonts w:ascii="Arial" w:hAnsi="Arial" w:cs="Arial"/>
          <w:b/>
          <w:bCs/>
          <w:color w:val="000000"/>
          <w:sz w:val="18"/>
          <w:szCs w:val="18"/>
        </w:rPr>
        <w:t>Nakup servirne posode za potrebe kuhinje UKC Ljubljana</w:t>
      </w:r>
      <w:r w:rsidRPr="00224808">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163895">
        <w:tc>
          <w:tcPr>
            <w:tcW w:w="2500" w:type="pct"/>
            <w:tcMar>
              <w:top w:w="75" w:type="dxa"/>
              <w:bottom w:w="75" w:type="dxa"/>
            </w:tcMar>
            <w:vAlign w:val="center"/>
          </w:tcPr>
          <w:p w14:paraId="4754CF0C" w14:textId="77777777" w:rsidR="0027203B" w:rsidRPr="00731494" w:rsidRDefault="0027203B" w:rsidP="00163895">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163895">
            <w:r w:rsidRPr="00731494">
              <w:rPr>
                <w:rFonts w:ascii="Arial" w:hAnsi="Arial" w:cs="Arial"/>
                <w:color w:val="000000"/>
                <w:position w:val="-2"/>
                <w:sz w:val="18"/>
                <w:szCs w:val="18"/>
              </w:rPr>
              <w:t>Ime in priimek: _____________________</w:t>
            </w:r>
          </w:p>
        </w:tc>
      </w:tr>
      <w:tr w:rsidR="0027203B" w:rsidRPr="00731494" w14:paraId="3CE965F8" w14:textId="77777777" w:rsidTr="00163895">
        <w:tc>
          <w:tcPr>
            <w:tcW w:w="2500" w:type="pct"/>
            <w:tcMar>
              <w:top w:w="75" w:type="dxa"/>
              <w:bottom w:w="75" w:type="dxa"/>
            </w:tcMar>
            <w:vAlign w:val="center"/>
          </w:tcPr>
          <w:p w14:paraId="35426DCB" w14:textId="77777777" w:rsidR="0027203B" w:rsidRPr="00731494" w:rsidRDefault="0027203B" w:rsidP="00163895">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163895"/>
          <w:p w14:paraId="12896B63" w14:textId="77777777" w:rsidR="0027203B" w:rsidRPr="00731494" w:rsidRDefault="0027203B" w:rsidP="00163895">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04CB5338" w14:textId="2836D82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27408">
        <w:rPr>
          <w:rFonts w:ascii="Arial" w:hAnsi="Arial" w:cs="Arial"/>
          <w:sz w:val="18"/>
          <w:szCs w:val="18"/>
        </w:rPr>
        <w:t>9</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056EDE04"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224808">
        <w:rPr>
          <w:rFonts w:ascii="Arial" w:hAnsi="Arial" w:cs="Arial"/>
          <w:b/>
          <w:bCs/>
          <w:color w:val="000000"/>
          <w:sz w:val="18"/>
          <w:szCs w:val="18"/>
        </w:rPr>
        <w:t>»</w:t>
      </w:r>
      <w:r w:rsidR="00542BE3" w:rsidRPr="00542BE3">
        <w:rPr>
          <w:rFonts w:ascii="Arial" w:hAnsi="Arial" w:cs="Arial"/>
          <w:b/>
          <w:bCs/>
          <w:color w:val="000000"/>
          <w:sz w:val="18"/>
          <w:szCs w:val="18"/>
        </w:rPr>
        <w:t>Nakup servirne posode za potrebe kuhinje UKC Ljubljana</w:t>
      </w:r>
      <w:r w:rsidRPr="00224808">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16389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163895">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163895">
            <w:r w:rsidRPr="00731494">
              <w:rPr>
                <w:rFonts w:ascii="Arial" w:hAnsi="Arial" w:cs="Arial"/>
                <w:color w:val="000000"/>
                <w:position w:val="-2"/>
                <w:sz w:val="18"/>
                <w:szCs w:val="18"/>
              </w:rPr>
              <w:t> </w:t>
            </w:r>
          </w:p>
        </w:tc>
      </w:tr>
      <w:tr w:rsidR="0027203B" w:rsidRPr="00731494" w14:paraId="30636A24" w14:textId="77777777" w:rsidTr="0016389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163895">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16389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163895">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163895">
            <w:r w:rsidRPr="00731494">
              <w:rPr>
                <w:rFonts w:ascii="Arial" w:hAnsi="Arial" w:cs="Arial"/>
                <w:color w:val="000000"/>
                <w:position w:val="-2"/>
                <w:sz w:val="18"/>
                <w:szCs w:val="18"/>
              </w:rPr>
              <w:t> </w:t>
            </w:r>
          </w:p>
        </w:tc>
      </w:tr>
      <w:tr w:rsidR="0027203B" w:rsidRPr="00731494" w14:paraId="576FEB6A" w14:textId="77777777" w:rsidTr="0016389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163895">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163895">
        <w:tc>
          <w:tcPr>
            <w:tcW w:w="4080" w:type="dxa"/>
            <w:tcMar>
              <w:top w:w="135" w:type="dxa"/>
              <w:bottom w:w="135" w:type="dxa"/>
            </w:tcMar>
            <w:vAlign w:val="center"/>
          </w:tcPr>
          <w:p w14:paraId="1D12CFB9" w14:textId="77777777" w:rsidR="0027203B" w:rsidRPr="00731494" w:rsidRDefault="0027203B" w:rsidP="00163895">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163895">
            <w:r w:rsidRPr="00731494">
              <w:rPr>
                <w:rFonts w:ascii="Arial" w:hAnsi="Arial" w:cs="Arial"/>
                <w:color w:val="000000"/>
                <w:position w:val="-2"/>
                <w:sz w:val="18"/>
                <w:szCs w:val="18"/>
              </w:rPr>
              <w:t>Ime in priimek: _____________________</w:t>
            </w:r>
          </w:p>
        </w:tc>
      </w:tr>
      <w:tr w:rsidR="0027203B" w:rsidRPr="00731494" w14:paraId="2FB1C42E" w14:textId="77777777" w:rsidTr="00163895">
        <w:tc>
          <w:tcPr>
            <w:tcW w:w="4080" w:type="dxa"/>
            <w:tcMar>
              <w:top w:w="135" w:type="dxa"/>
              <w:bottom w:w="135" w:type="dxa"/>
            </w:tcMar>
            <w:vAlign w:val="center"/>
          </w:tcPr>
          <w:p w14:paraId="0DE23426" w14:textId="77777777" w:rsidR="0027203B" w:rsidRPr="00731494" w:rsidRDefault="0027203B" w:rsidP="00163895">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163895"/>
          <w:p w14:paraId="60D6E8E7" w14:textId="77777777" w:rsidR="0027203B" w:rsidRPr="00731494" w:rsidRDefault="0027203B" w:rsidP="00163895">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5B105A5D" w:rsidR="009A6465" w:rsidRPr="00731494" w:rsidRDefault="000416C6" w:rsidP="00252358">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427408">
        <w:rPr>
          <w:rFonts w:ascii="Arial" w:hAnsi="Arial" w:cs="Arial"/>
          <w:sz w:val="18"/>
          <w:szCs w:val="18"/>
        </w:rPr>
        <w:t>0</w:t>
      </w:r>
    </w:p>
    <w:p w14:paraId="746E4400" w14:textId="77777777" w:rsidR="009A6465" w:rsidRPr="00731494" w:rsidRDefault="009A6465" w:rsidP="00252358"/>
    <w:p w14:paraId="45339987"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EB2A75">
      <w:pPr>
        <w:spacing w:after="120"/>
        <w:rPr>
          <w:rFonts w:ascii="Arial" w:hAnsi="Arial" w:cs="Arial"/>
        </w:rPr>
      </w:pPr>
    </w:p>
    <w:p w14:paraId="745B0C7E" w14:textId="77777777" w:rsidR="00BE7E6E" w:rsidRPr="00731494" w:rsidRDefault="000416C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0416C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0416C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0416C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0416C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0416C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0416C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0416C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0416C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D679314"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427408">
        <w:rPr>
          <w:rFonts w:ascii="Arial" w:hAnsi="Arial" w:cs="Arial"/>
          <w:sz w:val="18"/>
          <w:szCs w:val="18"/>
        </w:rPr>
        <w:t>1</w:t>
      </w:r>
    </w:p>
    <w:p w14:paraId="70D73777" w14:textId="77777777" w:rsidR="0027203B" w:rsidRPr="00731494" w:rsidRDefault="0027203B" w:rsidP="0027203B"/>
    <w:p w14:paraId="0B77B96F"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310BC2">
      <w:pPr>
        <w:pStyle w:val="ListParagraph"/>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310BC2">
      <w:pPr>
        <w:pStyle w:val="ListParagraph"/>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310BC2">
      <w:pPr>
        <w:pStyle w:val="ListParagraph"/>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310BC2">
      <w:pPr>
        <w:pStyle w:val="ListParagraph"/>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163895">
        <w:tc>
          <w:tcPr>
            <w:tcW w:w="648" w:type="dxa"/>
          </w:tcPr>
          <w:p w14:paraId="2AF201CB" w14:textId="77777777" w:rsidR="0027203B" w:rsidRPr="00731494" w:rsidRDefault="0027203B" w:rsidP="00163895">
            <w:pPr>
              <w:ind w:right="-108"/>
              <w:jc w:val="both"/>
              <w:rPr>
                <w:rFonts w:cs="Arial"/>
                <w:sz w:val="18"/>
                <w:szCs w:val="18"/>
              </w:rPr>
            </w:pPr>
          </w:p>
          <w:p w14:paraId="213B87C3" w14:textId="77777777" w:rsidR="0027203B" w:rsidRPr="00731494" w:rsidRDefault="0027203B" w:rsidP="00163895">
            <w:pPr>
              <w:ind w:right="-108"/>
              <w:jc w:val="both"/>
              <w:rPr>
                <w:rFonts w:cs="Arial"/>
                <w:sz w:val="18"/>
                <w:szCs w:val="18"/>
              </w:rPr>
            </w:pPr>
          </w:p>
          <w:p w14:paraId="03D41477" w14:textId="77777777" w:rsidR="0027203B" w:rsidRPr="00731494" w:rsidRDefault="0027203B" w:rsidP="00163895">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163895">
            <w:pPr>
              <w:jc w:val="both"/>
              <w:rPr>
                <w:rFonts w:cs="Arial"/>
                <w:sz w:val="18"/>
                <w:szCs w:val="18"/>
              </w:rPr>
            </w:pPr>
          </w:p>
        </w:tc>
        <w:tc>
          <w:tcPr>
            <w:tcW w:w="2880" w:type="dxa"/>
          </w:tcPr>
          <w:p w14:paraId="00466FF2" w14:textId="77777777" w:rsidR="0027203B" w:rsidRPr="00731494" w:rsidRDefault="0027203B" w:rsidP="00163895">
            <w:pPr>
              <w:jc w:val="both"/>
              <w:rPr>
                <w:rFonts w:cs="Arial"/>
                <w:sz w:val="18"/>
                <w:szCs w:val="18"/>
              </w:rPr>
            </w:pPr>
          </w:p>
        </w:tc>
        <w:tc>
          <w:tcPr>
            <w:tcW w:w="3704" w:type="dxa"/>
            <w:hideMark/>
          </w:tcPr>
          <w:p w14:paraId="29413736" w14:textId="77777777" w:rsidR="0027203B" w:rsidRPr="00731494" w:rsidRDefault="0027203B" w:rsidP="00163895">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163895">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163895">
            <w:pPr>
              <w:jc w:val="center"/>
              <w:rPr>
                <w:rFonts w:cs="Arial"/>
                <w:sz w:val="18"/>
                <w:szCs w:val="18"/>
              </w:rPr>
            </w:pPr>
            <w:r w:rsidRPr="00731494">
              <w:rPr>
                <w:rFonts w:cs="Arial"/>
                <w:sz w:val="18"/>
                <w:szCs w:val="18"/>
              </w:rPr>
              <w:t>ponudnika – partnerja v skupini</w:t>
            </w:r>
          </w:p>
        </w:tc>
      </w:tr>
      <w:tr w:rsidR="0027203B" w:rsidRPr="00731494" w14:paraId="486C3F09" w14:textId="77777777" w:rsidTr="00163895">
        <w:tc>
          <w:tcPr>
            <w:tcW w:w="828" w:type="dxa"/>
            <w:gridSpan w:val="2"/>
          </w:tcPr>
          <w:p w14:paraId="060852E3" w14:textId="77777777" w:rsidR="0027203B" w:rsidRPr="00731494" w:rsidRDefault="0027203B" w:rsidP="00163895">
            <w:pPr>
              <w:ind w:right="-108"/>
              <w:jc w:val="both"/>
              <w:rPr>
                <w:rFonts w:cs="Arial"/>
                <w:sz w:val="18"/>
                <w:szCs w:val="18"/>
              </w:rPr>
            </w:pPr>
          </w:p>
          <w:p w14:paraId="08608278" w14:textId="77777777" w:rsidR="0027203B" w:rsidRPr="00731494" w:rsidRDefault="0027203B" w:rsidP="00163895">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163895">
            <w:pPr>
              <w:jc w:val="both"/>
              <w:rPr>
                <w:rFonts w:cs="Arial"/>
                <w:sz w:val="18"/>
                <w:szCs w:val="18"/>
              </w:rPr>
            </w:pPr>
          </w:p>
        </w:tc>
        <w:tc>
          <w:tcPr>
            <w:tcW w:w="2880" w:type="dxa"/>
          </w:tcPr>
          <w:p w14:paraId="55456555" w14:textId="77777777" w:rsidR="0027203B" w:rsidRPr="00731494" w:rsidRDefault="0027203B" w:rsidP="00163895">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163895">
            <w:pPr>
              <w:jc w:val="both"/>
              <w:rPr>
                <w:rFonts w:cs="Arial"/>
                <w:sz w:val="18"/>
                <w:szCs w:val="18"/>
              </w:rPr>
            </w:pPr>
          </w:p>
        </w:tc>
      </w:tr>
      <w:tr w:rsidR="0027203B" w:rsidRPr="00731494" w14:paraId="408276D4" w14:textId="77777777" w:rsidTr="00163895">
        <w:tc>
          <w:tcPr>
            <w:tcW w:w="828" w:type="dxa"/>
            <w:gridSpan w:val="2"/>
          </w:tcPr>
          <w:p w14:paraId="7BBB1176" w14:textId="77777777" w:rsidR="0027203B" w:rsidRPr="00731494" w:rsidRDefault="0027203B" w:rsidP="00163895">
            <w:pPr>
              <w:jc w:val="both"/>
              <w:rPr>
                <w:rFonts w:cs="Arial"/>
                <w:sz w:val="18"/>
                <w:szCs w:val="18"/>
              </w:rPr>
            </w:pPr>
          </w:p>
        </w:tc>
        <w:tc>
          <w:tcPr>
            <w:tcW w:w="1800" w:type="dxa"/>
          </w:tcPr>
          <w:p w14:paraId="5299C9DC" w14:textId="77777777" w:rsidR="0027203B" w:rsidRPr="00731494" w:rsidRDefault="0027203B" w:rsidP="00163895">
            <w:pPr>
              <w:jc w:val="both"/>
              <w:rPr>
                <w:rFonts w:cs="Arial"/>
                <w:sz w:val="18"/>
                <w:szCs w:val="18"/>
              </w:rPr>
            </w:pPr>
          </w:p>
        </w:tc>
        <w:tc>
          <w:tcPr>
            <w:tcW w:w="2880" w:type="dxa"/>
            <w:hideMark/>
          </w:tcPr>
          <w:p w14:paraId="70E1EFA2" w14:textId="77777777" w:rsidR="0027203B" w:rsidRPr="00731494" w:rsidRDefault="0027203B" w:rsidP="00163895">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163895">
            <w:pPr>
              <w:jc w:val="both"/>
              <w:rPr>
                <w:rFonts w:cs="Arial"/>
                <w:sz w:val="18"/>
                <w:szCs w:val="18"/>
              </w:rPr>
            </w:pPr>
          </w:p>
        </w:tc>
      </w:tr>
      <w:tr w:rsidR="0027203B" w:rsidRPr="00731494" w14:paraId="32B58193" w14:textId="77777777" w:rsidTr="00163895">
        <w:tc>
          <w:tcPr>
            <w:tcW w:w="828" w:type="dxa"/>
            <w:gridSpan w:val="2"/>
          </w:tcPr>
          <w:p w14:paraId="68158877" w14:textId="77777777" w:rsidR="0027203B" w:rsidRPr="00731494" w:rsidRDefault="0027203B" w:rsidP="00163895">
            <w:pPr>
              <w:jc w:val="both"/>
              <w:rPr>
                <w:rFonts w:cs="Arial"/>
                <w:sz w:val="18"/>
                <w:szCs w:val="18"/>
              </w:rPr>
            </w:pPr>
          </w:p>
        </w:tc>
        <w:tc>
          <w:tcPr>
            <w:tcW w:w="1800" w:type="dxa"/>
          </w:tcPr>
          <w:p w14:paraId="1D213B30" w14:textId="77777777" w:rsidR="0027203B" w:rsidRPr="00731494" w:rsidRDefault="0027203B" w:rsidP="00163895">
            <w:pPr>
              <w:jc w:val="both"/>
              <w:rPr>
                <w:rFonts w:cs="Arial"/>
                <w:sz w:val="18"/>
                <w:szCs w:val="18"/>
              </w:rPr>
            </w:pPr>
          </w:p>
        </w:tc>
        <w:tc>
          <w:tcPr>
            <w:tcW w:w="2880" w:type="dxa"/>
          </w:tcPr>
          <w:p w14:paraId="1EE860E1" w14:textId="77777777" w:rsidR="0027203B" w:rsidRPr="00731494" w:rsidRDefault="0027203B" w:rsidP="00163895">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163895">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163895">
            <w:pPr>
              <w:jc w:val="center"/>
              <w:rPr>
                <w:rFonts w:cs="Arial"/>
                <w:sz w:val="18"/>
                <w:szCs w:val="18"/>
              </w:rPr>
            </w:pPr>
          </w:p>
          <w:p w14:paraId="4EB5E240" w14:textId="77777777" w:rsidR="0027203B" w:rsidRPr="00731494" w:rsidRDefault="0027203B" w:rsidP="00163895">
            <w:pPr>
              <w:jc w:val="center"/>
              <w:rPr>
                <w:rFonts w:cs="Arial"/>
                <w:sz w:val="18"/>
                <w:szCs w:val="18"/>
              </w:rPr>
            </w:pPr>
          </w:p>
        </w:tc>
      </w:tr>
    </w:tbl>
    <w:p w14:paraId="1B4EA087" w14:textId="77777777" w:rsidR="0027203B" w:rsidRPr="00731494" w:rsidRDefault="0027203B">
      <w:pPr>
        <w:sectPr w:rsidR="0027203B" w:rsidRPr="00731494" w:rsidSect="006E7A2B">
          <w:footerReference w:type="default" r:id="rId17"/>
          <w:pgSz w:w="11906" w:h="16838"/>
          <w:pgMar w:top="1418" w:right="1418" w:bottom="1418" w:left="1418" w:header="567" w:footer="596" w:gutter="0"/>
          <w:cols w:space="708"/>
          <w:docGrid w:linePitch="360"/>
        </w:sectPr>
      </w:pPr>
    </w:p>
    <w:p w14:paraId="327110D8" w14:textId="77777777" w:rsidR="009A6465" w:rsidRPr="00731494" w:rsidRDefault="000416C6"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C0380">
      <w:pPr>
        <w:rPr>
          <w:rFonts w:ascii="Arial" w:hAnsi="Arial" w:cs="Arial"/>
        </w:rPr>
      </w:pPr>
    </w:p>
    <w:p w14:paraId="6463D1BF" w14:textId="2517F073" w:rsidR="00E72198" w:rsidRPr="000C1AFD" w:rsidRDefault="00E72198">
      <w:pPr>
        <w:spacing w:before="225" w:after="225" w:line="240" w:lineRule="auto"/>
        <w:jc w:val="center"/>
        <w:rPr>
          <w:rFonts w:ascii="Arial" w:hAnsi="Arial" w:cs="Arial"/>
          <w:b/>
          <w:bCs/>
          <w:color w:val="000000"/>
          <w:sz w:val="27"/>
          <w:szCs w:val="27"/>
        </w:rPr>
      </w:pPr>
      <w:r w:rsidRPr="000C1AFD">
        <w:rPr>
          <w:rFonts w:ascii="Arial" w:hAnsi="Arial" w:cs="Arial"/>
          <w:b/>
          <w:bCs/>
          <w:color w:val="000000"/>
          <w:sz w:val="27"/>
          <w:szCs w:val="27"/>
        </w:rPr>
        <w:t xml:space="preserve">POGODBA O DOBAVI IN NAKUPU </w:t>
      </w:r>
      <w:r w:rsidR="000C1AFD" w:rsidRPr="000C1AFD">
        <w:rPr>
          <w:rFonts w:ascii="Arial" w:hAnsi="Arial" w:cs="Arial"/>
          <w:b/>
          <w:bCs/>
          <w:color w:val="000000" w:themeColor="text1"/>
          <w:sz w:val="27"/>
          <w:szCs w:val="27"/>
        </w:rPr>
        <w:t>SERVIRNE POSODE ZA POTREBE KUHINJE UKC LJUBLJANA</w:t>
      </w:r>
    </w:p>
    <w:p w14:paraId="2D4A04C2" w14:textId="0D83D27A" w:rsidR="00054EE5" w:rsidRPr="000C1AFD" w:rsidRDefault="00054EE5">
      <w:pPr>
        <w:spacing w:before="225" w:after="225" w:line="240" w:lineRule="auto"/>
        <w:jc w:val="center"/>
        <w:rPr>
          <w:rFonts w:ascii="Arial" w:hAnsi="Arial" w:cs="Arial"/>
          <w:b/>
          <w:bCs/>
          <w:color w:val="000000"/>
          <w:sz w:val="24"/>
          <w:szCs w:val="24"/>
        </w:rPr>
      </w:pPr>
      <w:r w:rsidRPr="000C1AFD">
        <w:rPr>
          <w:rFonts w:ascii="Arial" w:hAnsi="Arial" w:cs="Arial"/>
          <w:b/>
          <w:bCs/>
          <w:color w:val="000000"/>
          <w:sz w:val="24"/>
          <w:szCs w:val="24"/>
        </w:rPr>
        <w:t xml:space="preserve">za sklop/e: </w:t>
      </w:r>
    </w:p>
    <w:p w14:paraId="14D7D924" w14:textId="3143A493" w:rsidR="00B92E1B" w:rsidRPr="000C1AFD" w:rsidRDefault="00B92E1B">
      <w:pPr>
        <w:spacing w:before="225" w:after="225" w:line="240" w:lineRule="auto"/>
        <w:jc w:val="center"/>
        <w:rPr>
          <w:rFonts w:ascii="Arial" w:hAnsi="Arial" w:cs="Arial"/>
          <w:b/>
          <w:bCs/>
          <w:color w:val="000000"/>
        </w:rPr>
      </w:pPr>
      <w:r w:rsidRPr="000C1AFD">
        <w:rPr>
          <w:rFonts w:ascii="Arial" w:hAnsi="Arial" w:cs="Arial"/>
          <w:b/>
          <w:bCs/>
          <w:color w:val="000000"/>
        </w:rPr>
        <w:t>Št. pogodbe: ______________</w:t>
      </w:r>
    </w:p>
    <w:p w14:paraId="2CCADE85" w14:textId="77777777" w:rsidR="00B92E1B" w:rsidRPr="000C1AFD" w:rsidRDefault="00B92E1B">
      <w:pPr>
        <w:spacing w:before="225" w:after="225" w:line="240" w:lineRule="auto"/>
        <w:jc w:val="center"/>
        <w:rPr>
          <w:rFonts w:ascii="Arial" w:hAnsi="Arial" w:cs="Arial"/>
          <w:b/>
          <w:bCs/>
          <w:color w:val="000000"/>
          <w:sz w:val="27"/>
          <w:szCs w:val="27"/>
        </w:rPr>
      </w:pPr>
    </w:p>
    <w:p w14:paraId="3F97227C" w14:textId="2AD44795" w:rsidR="00BE7E6E" w:rsidRPr="000C1AFD" w:rsidRDefault="000416C6">
      <w:pPr>
        <w:spacing w:before="225" w:after="225" w:line="240" w:lineRule="auto"/>
        <w:jc w:val="center"/>
      </w:pPr>
      <w:r w:rsidRPr="000C1AFD">
        <w:rPr>
          <w:rFonts w:ascii="Arial" w:hAnsi="Arial" w:cs="Arial"/>
          <w:color w:val="000000"/>
          <w:sz w:val="18"/>
          <w:szCs w:val="18"/>
        </w:rPr>
        <w:t>sklenjena med</w:t>
      </w:r>
    </w:p>
    <w:p w14:paraId="2412C0B9" w14:textId="71FFE1F3" w:rsidR="00BE7E6E" w:rsidRPr="000C1AFD" w:rsidRDefault="000416C6">
      <w:pPr>
        <w:spacing w:after="0" w:line="240" w:lineRule="auto"/>
      </w:pPr>
      <w:r w:rsidRPr="000C1AFD">
        <w:rPr>
          <w:rFonts w:ascii="Arial" w:hAnsi="Arial" w:cs="Arial"/>
          <w:b/>
          <w:bCs/>
          <w:color w:val="000000"/>
          <w:sz w:val="18"/>
          <w:szCs w:val="18"/>
        </w:rPr>
        <w:t xml:space="preserve">NAROČNIKOM: UNIVERZITETNI KLINIČNI CENTER LJUBLJANA, </w:t>
      </w:r>
      <w:r w:rsidRPr="000C1AFD">
        <w:rPr>
          <w:rFonts w:ascii="Arial" w:hAnsi="Arial" w:cs="Arial"/>
          <w:color w:val="000000"/>
          <w:sz w:val="18"/>
          <w:szCs w:val="18"/>
        </w:rPr>
        <w:t>Zaloška cesta 2, 1000 Ljubljana,</w:t>
      </w:r>
      <w:r w:rsidRPr="000C1AFD">
        <w:rPr>
          <w:rFonts w:ascii="Arial" w:hAnsi="Arial" w:cs="Arial"/>
          <w:color w:val="000000"/>
          <w:sz w:val="18"/>
          <w:szCs w:val="18"/>
        </w:rPr>
        <w:br/>
        <w:t xml:space="preserve">ki ga zastopa </w:t>
      </w:r>
      <w:r w:rsidR="00B92E1B" w:rsidRPr="000C1AFD">
        <w:rPr>
          <w:rFonts w:ascii="Arial" w:hAnsi="Arial" w:cs="Arial"/>
          <w:color w:val="000000"/>
          <w:sz w:val="18"/>
          <w:szCs w:val="18"/>
        </w:rPr>
        <w:t>doc. dr. Marko Jug, dr. med., generalni direktor</w:t>
      </w:r>
      <w:r w:rsidRPr="000C1AFD">
        <w:br/>
      </w:r>
    </w:p>
    <w:tbl>
      <w:tblPr>
        <w:tblStyle w:val="NormalTablePHPDOCX"/>
        <w:tblW w:w="3500" w:type="pct"/>
        <w:tblInd w:w="108" w:type="dxa"/>
        <w:tblLook w:val="04A0" w:firstRow="1" w:lastRow="0" w:firstColumn="1" w:lastColumn="0" w:noHBand="0" w:noVBand="1"/>
      </w:tblPr>
      <w:tblGrid>
        <w:gridCol w:w="3300"/>
        <w:gridCol w:w="3049"/>
      </w:tblGrid>
      <w:tr w:rsidR="00BE7E6E" w:rsidRPr="000C1AFD" w14:paraId="071759F0" w14:textId="77777777">
        <w:tc>
          <w:tcPr>
            <w:tcW w:w="3300" w:type="dxa"/>
            <w:tcMar>
              <w:top w:w="0" w:type="auto"/>
              <w:bottom w:w="0" w:type="auto"/>
            </w:tcMar>
            <w:vAlign w:val="center"/>
          </w:tcPr>
          <w:p w14:paraId="7E782C3B" w14:textId="77777777" w:rsidR="00BE7E6E" w:rsidRPr="000C1AFD" w:rsidRDefault="000416C6">
            <w:r w:rsidRPr="000C1AFD">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0C1AFD" w:rsidRDefault="000416C6">
            <w:r w:rsidRPr="000C1AFD">
              <w:rPr>
                <w:rFonts w:ascii="Arial" w:hAnsi="Arial" w:cs="Arial"/>
                <w:color w:val="000000"/>
                <w:position w:val="-2"/>
                <w:sz w:val="18"/>
                <w:szCs w:val="18"/>
              </w:rPr>
              <w:t>5057272000</w:t>
            </w:r>
          </w:p>
        </w:tc>
      </w:tr>
      <w:tr w:rsidR="00BE7E6E" w:rsidRPr="000C1AFD" w14:paraId="4EFA4594" w14:textId="77777777">
        <w:tc>
          <w:tcPr>
            <w:tcW w:w="3300" w:type="dxa"/>
            <w:tcMar>
              <w:top w:w="0" w:type="auto"/>
              <w:bottom w:w="0" w:type="auto"/>
            </w:tcMar>
            <w:vAlign w:val="center"/>
          </w:tcPr>
          <w:p w14:paraId="25E1F1CE" w14:textId="77777777" w:rsidR="00BE7E6E" w:rsidRPr="000C1AFD" w:rsidRDefault="000416C6">
            <w:r w:rsidRPr="000C1AFD">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0C1AFD" w:rsidRDefault="000416C6">
            <w:r w:rsidRPr="000C1AFD">
              <w:rPr>
                <w:rFonts w:ascii="Arial" w:hAnsi="Arial" w:cs="Arial"/>
                <w:color w:val="000000"/>
                <w:position w:val="-2"/>
                <w:sz w:val="18"/>
                <w:szCs w:val="18"/>
              </w:rPr>
              <w:t>SI 52111776</w:t>
            </w:r>
          </w:p>
        </w:tc>
      </w:tr>
      <w:tr w:rsidR="00BE7E6E" w:rsidRPr="000C1AFD" w14:paraId="04FC23DA" w14:textId="77777777">
        <w:tc>
          <w:tcPr>
            <w:tcW w:w="3300" w:type="dxa"/>
            <w:tcMar>
              <w:top w:w="0" w:type="auto"/>
              <w:bottom w:w="0" w:type="auto"/>
            </w:tcMar>
            <w:vAlign w:val="center"/>
          </w:tcPr>
          <w:p w14:paraId="724C1468" w14:textId="77777777" w:rsidR="00BE7E6E" w:rsidRPr="000C1AFD" w:rsidRDefault="000416C6">
            <w:r w:rsidRPr="000C1AFD">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0C1AFD" w:rsidRDefault="000416C6">
            <w:r w:rsidRPr="000C1AFD">
              <w:rPr>
                <w:rFonts w:ascii="Arial" w:hAnsi="Arial" w:cs="Arial"/>
                <w:color w:val="000000"/>
                <w:position w:val="-2"/>
                <w:sz w:val="18"/>
                <w:szCs w:val="18"/>
              </w:rPr>
              <w:t>SI56 0110 0603 0277 894</w:t>
            </w:r>
          </w:p>
        </w:tc>
      </w:tr>
    </w:tbl>
    <w:p w14:paraId="609B593A" w14:textId="77777777" w:rsidR="00BE7E6E" w:rsidRPr="000C1AFD" w:rsidRDefault="000416C6">
      <w:pPr>
        <w:spacing w:before="225" w:after="225" w:line="240" w:lineRule="auto"/>
        <w:jc w:val="center"/>
      </w:pPr>
      <w:r w:rsidRPr="000C1AFD">
        <w:rPr>
          <w:rFonts w:ascii="Arial" w:hAnsi="Arial" w:cs="Arial"/>
          <w:color w:val="000000"/>
          <w:sz w:val="18"/>
          <w:szCs w:val="18"/>
        </w:rPr>
        <w:t>in</w:t>
      </w:r>
    </w:p>
    <w:p w14:paraId="42BAF809" w14:textId="59758858" w:rsidR="00BE7E6E" w:rsidRPr="000C1AFD" w:rsidRDefault="00B92E1B">
      <w:pPr>
        <w:spacing w:before="225" w:after="225" w:line="240" w:lineRule="auto"/>
        <w:jc w:val="both"/>
      </w:pPr>
      <w:r w:rsidRPr="000C1AFD">
        <w:rPr>
          <w:rFonts w:ascii="Arial" w:hAnsi="Arial" w:cs="Arial"/>
          <w:b/>
          <w:bCs/>
          <w:color w:val="000000"/>
          <w:sz w:val="18"/>
          <w:szCs w:val="18"/>
        </w:rPr>
        <w:t>DOBAVITELJEM: </w:t>
      </w:r>
      <w:r w:rsidRPr="000C1AFD">
        <w:rPr>
          <w:rFonts w:ascii="Arial" w:hAnsi="Arial" w:cs="Arial"/>
          <w:color w:val="000000"/>
          <w:sz w:val="18"/>
          <w:szCs w:val="18"/>
        </w:rPr>
        <w:t>___________________________________,</w:t>
      </w:r>
      <w:r w:rsidRPr="000C1AFD">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0C1AFD" w14:paraId="41C98471" w14:textId="77777777">
        <w:tc>
          <w:tcPr>
            <w:tcW w:w="3300" w:type="dxa"/>
            <w:tcMar>
              <w:top w:w="0" w:type="auto"/>
              <w:bottom w:w="0" w:type="auto"/>
            </w:tcMar>
            <w:vAlign w:val="center"/>
          </w:tcPr>
          <w:p w14:paraId="19CA55AD" w14:textId="77777777" w:rsidR="00BE7E6E" w:rsidRPr="000C1AFD" w:rsidRDefault="000416C6">
            <w:r w:rsidRPr="000C1AFD">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0C1AFD" w:rsidRDefault="000416C6">
            <w:r w:rsidRPr="000C1AFD">
              <w:rPr>
                <w:rFonts w:ascii="Arial" w:hAnsi="Arial" w:cs="Arial"/>
                <w:color w:val="000000"/>
                <w:position w:val="-2"/>
                <w:sz w:val="18"/>
                <w:szCs w:val="18"/>
              </w:rPr>
              <w:t> </w:t>
            </w:r>
          </w:p>
        </w:tc>
      </w:tr>
      <w:tr w:rsidR="00BE7E6E" w:rsidRPr="000C1AFD" w14:paraId="5999601B" w14:textId="77777777">
        <w:tc>
          <w:tcPr>
            <w:tcW w:w="3300" w:type="dxa"/>
            <w:tcMar>
              <w:top w:w="0" w:type="auto"/>
              <w:bottom w:w="0" w:type="auto"/>
            </w:tcMar>
            <w:vAlign w:val="center"/>
          </w:tcPr>
          <w:p w14:paraId="6AEABFBD" w14:textId="77777777" w:rsidR="00BE7E6E" w:rsidRPr="000C1AFD" w:rsidRDefault="000416C6">
            <w:r w:rsidRPr="000C1AFD">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0C1AFD" w:rsidRDefault="000416C6">
            <w:r w:rsidRPr="000C1AFD">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0416C6">
            <w:r w:rsidRPr="000C1AFD">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0416C6">
            <w:r w:rsidRPr="00731494">
              <w:rPr>
                <w:rFonts w:ascii="Arial" w:hAnsi="Arial" w:cs="Arial"/>
                <w:color w:val="000000"/>
                <w:position w:val="-2"/>
                <w:sz w:val="18"/>
                <w:szCs w:val="18"/>
              </w:rPr>
              <w:t> </w:t>
            </w:r>
          </w:p>
        </w:tc>
      </w:tr>
    </w:tbl>
    <w:p w14:paraId="470733E6" w14:textId="77777777" w:rsidR="00BE7E6E" w:rsidRPr="00731494" w:rsidRDefault="000416C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0416C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0416C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0416C6">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0416C6" w:rsidP="00310BC2">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0416C6" w:rsidP="00310BC2">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37A3570D" w14:textId="77777777" w:rsidR="00B92E1B" w:rsidRPr="00731494" w:rsidRDefault="000416C6">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p w14:paraId="69728FBB" w14:textId="2A5B1EBE" w:rsidR="00B92E1B" w:rsidRPr="00731494" w:rsidRDefault="00B92E1B">
            <w:pPr>
              <w:spacing w:before="225" w:after="225"/>
              <w:jc w:val="both"/>
              <w:rPr>
                <w:rFonts w:ascii="Arial" w:hAnsi="Arial" w:cs="Arial"/>
                <w:color w:val="000000"/>
                <w:sz w:val="18"/>
                <w:szCs w:val="18"/>
              </w:rPr>
            </w:pPr>
            <w:r w:rsidRPr="00731494">
              <w:rPr>
                <w:rFonts w:ascii="Arial" w:hAnsi="Arial" w:cs="Arial"/>
                <w:color w:val="000000"/>
                <w:sz w:val="18"/>
                <w:szCs w:val="18"/>
              </w:rPr>
              <w:t>Pogodba se sklepa za sklop</w:t>
            </w:r>
            <w:r w:rsidR="00054EE5">
              <w:rPr>
                <w:rFonts w:ascii="Arial" w:hAnsi="Arial" w:cs="Arial"/>
                <w:color w:val="000000"/>
                <w:sz w:val="18"/>
                <w:szCs w:val="18"/>
              </w:rPr>
              <w:t>/e</w:t>
            </w:r>
            <w:r w:rsidRPr="00731494">
              <w:rPr>
                <w:rFonts w:ascii="Arial" w:hAnsi="Arial" w:cs="Arial"/>
                <w:color w:val="000000"/>
                <w:sz w:val="18"/>
                <w:szCs w:val="18"/>
              </w:rPr>
              <w:t>: _________.</w:t>
            </w:r>
          </w:p>
        </w:tc>
      </w:tr>
    </w:tbl>
    <w:p w14:paraId="1B1E3688" w14:textId="77777777" w:rsidR="00BE7E6E" w:rsidRPr="00731494" w:rsidRDefault="000416C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0416C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466D23F9" w14:textId="45099427" w:rsidR="00BE7E6E" w:rsidRPr="000C1AFD"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skladno z vsemi zahtevami v pogodbi, naročnik pa se zavezuje, da bo dobavitelju za to plačal kupnino v pogodbeni vrednosti iz 6. člena te pogodbe. </w:t>
            </w:r>
          </w:p>
        </w:tc>
      </w:tr>
    </w:tbl>
    <w:p w14:paraId="6BD55E1B" w14:textId="77777777" w:rsidR="00BE7E6E" w:rsidRPr="00731494" w:rsidRDefault="000416C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0416C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0416C6" w:rsidP="00310BC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310BC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0416C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0416C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0416C6">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218C2FD3" w:rsidR="00BE7E6E" w:rsidRPr="00731494" w:rsidRDefault="000416C6" w:rsidP="00310BC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dobava </w:t>
                  </w:r>
                  <w:r w:rsidR="000C1AFD">
                    <w:rPr>
                      <w:rFonts w:ascii="Arial" w:hAnsi="Arial" w:cs="Arial"/>
                      <w:color w:val="000000"/>
                      <w:sz w:val="18"/>
                      <w:szCs w:val="18"/>
                    </w:rPr>
                    <w:t>blaga</w:t>
                  </w:r>
                  <w:r w:rsidRPr="00731494">
                    <w:rPr>
                      <w:rFonts w:ascii="Arial" w:hAnsi="Arial" w:cs="Arial"/>
                      <w:color w:val="000000"/>
                      <w:sz w:val="18"/>
                      <w:szCs w:val="18"/>
                    </w:rPr>
                    <w:t xml:space="preserve"> z vsemi zahtevanimi karakteristikami je bistven element te pogodbe,</w:t>
                  </w:r>
                </w:p>
                <w:p w14:paraId="44F25CEC" w14:textId="7C46D6FE" w:rsidR="00BE7E6E" w:rsidRPr="00731494" w:rsidRDefault="00B92E1B" w:rsidP="00310BC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predmeta na način in pod takšnimi pogoji, da pri prevozu ne pride do poškodovanja </w:t>
                  </w:r>
                  <w:r w:rsidR="000C1AFD">
                    <w:rPr>
                      <w:rFonts w:ascii="Arial" w:hAnsi="Arial" w:cs="Arial"/>
                      <w:color w:val="000000"/>
                      <w:sz w:val="18"/>
                      <w:szCs w:val="18"/>
                    </w:rPr>
                    <w:t>dobavljenega blaga</w:t>
                  </w:r>
                  <w:r w:rsidRPr="00731494">
                    <w:rPr>
                      <w:rFonts w:ascii="Arial" w:hAnsi="Arial" w:cs="Arial"/>
                      <w:color w:val="000000"/>
                      <w:sz w:val="18"/>
                      <w:szCs w:val="18"/>
                    </w:rPr>
                    <w:t>,</w:t>
                  </w:r>
                </w:p>
                <w:p w14:paraId="55E4E8A5" w14:textId="740DEF6C" w:rsidR="00BE7E6E" w:rsidRPr="00731494" w:rsidRDefault="000416C6" w:rsidP="00310BC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pred prevzemom </w:t>
                  </w:r>
                  <w:r w:rsidR="000C1AFD">
                    <w:rPr>
                      <w:rFonts w:ascii="Arial" w:hAnsi="Arial" w:cs="Arial"/>
                      <w:color w:val="000000"/>
                      <w:sz w:val="18"/>
                      <w:szCs w:val="18"/>
                    </w:rPr>
                    <w:t>blaga</w:t>
                  </w:r>
                  <w:r w:rsidRPr="00731494">
                    <w:rPr>
                      <w:rFonts w:ascii="Arial" w:hAnsi="Arial" w:cs="Arial"/>
                      <w:color w:val="000000"/>
                      <w:sz w:val="18"/>
                      <w:szCs w:val="18"/>
                    </w:rPr>
                    <w:t xml:space="preserve"> se izvede testni preizkus, predmet katerega je ugotovitev skladnosti </w:t>
                  </w:r>
                  <w:r w:rsidR="000C1AFD">
                    <w:rPr>
                      <w:rFonts w:ascii="Arial" w:hAnsi="Arial" w:cs="Arial"/>
                      <w:color w:val="000000"/>
                      <w:sz w:val="18"/>
                      <w:szCs w:val="18"/>
                    </w:rPr>
                    <w:t xml:space="preserve">blaga </w:t>
                  </w:r>
                  <w:r w:rsidRPr="00731494">
                    <w:rPr>
                      <w:rFonts w:ascii="Arial" w:hAnsi="Arial" w:cs="Arial"/>
                      <w:color w:val="000000"/>
                      <w:sz w:val="18"/>
                      <w:szCs w:val="18"/>
                    </w:rPr>
                    <w:t>z zahtevanimi karakteristikami,</w:t>
                  </w:r>
                </w:p>
                <w:p w14:paraId="49BDEB11" w14:textId="1B36861C" w:rsidR="00BE7E6E" w:rsidRPr="00731494" w:rsidRDefault="000416C6" w:rsidP="00310BC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w:t>
                  </w:r>
                  <w:r w:rsidR="000C1AFD">
                    <w:rPr>
                      <w:rFonts w:ascii="Arial" w:hAnsi="Arial" w:cs="Arial"/>
                      <w:color w:val="000000"/>
                      <w:sz w:val="18"/>
                      <w:szCs w:val="18"/>
                    </w:rPr>
                    <w:t>o</w:t>
                  </w:r>
                  <w:r w:rsidRPr="00731494">
                    <w:rPr>
                      <w:rFonts w:ascii="Arial" w:hAnsi="Arial" w:cs="Arial"/>
                      <w:color w:val="000000"/>
                      <w:sz w:val="18"/>
                      <w:szCs w:val="18"/>
                    </w:rPr>
                    <w:t xml:space="preserve"> </w:t>
                  </w:r>
                  <w:r w:rsidR="000C1AFD">
                    <w:rPr>
                      <w:rFonts w:ascii="Arial" w:hAnsi="Arial" w:cs="Arial"/>
                      <w:color w:val="000000"/>
                      <w:sz w:val="18"/>
                      <w:szCs w:val="18"/>
                    </w:rPr>
                    <w:t xml:space="preserve">blago </w:t>
                  </w:r>
                  <w:r w:rsidRPr="00731494">
                    <w:rPr>
                      <w:rFonts w:ascii="Arial" w:hAnsi="Arial" w:cs="Arial"/>
                      <w:color w:val="000000"/>
                      <w:sz w:val="18"/>
                      <w:szCs w:val="18"/>
                    </w:rPr>
                    <w:t xml:space="preserve">ne izpolnjuje zahtevanih karakteristik ali ima kakšne skrite napake, ki so se ugotovile šele ob dejanski uporabi, je dobavitelj dolžan </w:t>
                  </w:r>
                  <w:r w:rsidR="000C1AFD">
                    <w:rPr>
                      <w:rFonts w:ascii="Arial" w:hAnsi="Arial" w:cs="Arial"/>
                      <w:color w:val="000000"/>
                      <w:sz w:val="18"/>
                      <w:szCs w:val="18"/>
                    </w:rPr>
                    <w:t>blago</w:t>
                  </w:r>
                  <w:r w:rsidRPr="00731494">
                    <w:rPr>
                      <w:rFonts w:ascii="Arial" w:hAnsi="Arial" w:cs="Arial"/>
                      <w:color w:val="000000"/>
                      <w:sz w:val="18"/>
                      <w:szCs w:val="18"/>
                    </w:rPr>
                    <w:t xml:space="preserve"> nadomestiti z nov</w:t>
                  </w:r>
                  <w:r w:rsidR="000C1AFD">
                    <w:rPr>
                      <w:rFonts w:ascii="Arial" w:hAnsi="Arial" w:cs="Arial"/>
                      <w:color w:val="000000"/>
                      <w:sz w:val="18"/>
                      <w:szCs w:val="18"/>
                    </w:rPr>
                    <w:t>im</w:t>
                  </w:r>
                  <w:r w:rsidRPr="00731494">
                    <w:rPr>
                      <w:rFonts w:ascii="Arial" w:hAnsi="Arial" w:cs="Arial"/>
                      <w:color w:val="000000"/>
                      <w:sz w:val="18"/>
                      <w:szCs w:val="18"/>
                    </w:rPr>
                    <w:t xml:space="preserve">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0416C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0416C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0416C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0416C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0416C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0416C6">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0416C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0416C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0416C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0416C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0416C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53C71A6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w:t>
            </w:r>
            <w:r w:rsidR="000C1AFD">
              <w:rPr>
                <w:rFonts w:ascii="Arial" w:hAnsi="Arial" w:cs="Arial"/>
                <w:color w:val="000000"/>
                <w:sz w:val="18"/>
                <w:szCs w:val="18"/>
              </w:rPr>
              <w:t>blago</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02BE9544" w14:textId="7EF699C6" w:rsidR="00BE7E6E" w:rsidRPr="00731494" w:rsidRDefault="00B92E1B" w:rsidP="00B92E1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0AA64BA5" w14:textId="77777777" w:rsidR="00BE7E6E" w:rsidRPr="00731494" w:rsidRDefault="000416C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656B6EB6" w14:textId="77777777" w:rsidR="005C7395" w:rsidRDefault="000416C6">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vključuje vse stroške in vse popuste ter je ni mogoče povečati na nobeni osnovi, razen v kolikor bi za to obstajali zakonsko določeni razlogi. </w:t>
            </w:r>
          </w:p>
          <w:p w14:paraId="65E1B57D" w14:textId="66983757" w:rsidR="005C7395" w:rsidRPr="006C15DA" w:rsidRDefault="005C7395" w:rsidP="005C7395">
            <w:pPr>
              <w:spacing w:before="225" w:after="225"/>
              <w:jc w:val="both"/>
              <w:rPr>
                <w:rFonts w:ascii="Arial" w:hAnsi="Arial" w:cs="Arial"/>
                <w:sz w:val="18"/>
                <w:szCs w:val="18"/>
              </w:rPr>
            </w:pPr>
            <w:r>
              <w:rPr>
                <w:rFonts w:ascii="Arial" w:hAnsi="Arial" w:cs="Arial"/>
                <w:sz w:val="18"/>
                <w:szCs w:val="18"/>
              </w:rPr>
              <w:t xml:space="preserve">Pogodbene cene so </w:t>
            </w:r>
            <w:r w:rsidRPr="006C15DA">
              <w:rPr>
                <w:rFonts w:ascii="Arial" w:hAnsi="Arial" w:cs="Arial"/>
                <w:sz w:val="18"/>
                <w:szCs w:val="18"/>
              </w:rPr>
              <w:t xml:space="preserve">fiksne za </w:t>
            </w:r>
            <w:r>
              <w:rPr>
                <w:rFonts w:ascii="Arial" w:hAnsi="Arial" w:cs="Arial"/>
                <w:sz w:val="18"/>
                <w:szCs w:val="18"/>
              </w:rPr>
              <w:t>dobavo v prvem letu</w:t>
            </w:r>
            <w:r w:rsidRPr="006C15DA">
              <w:rPr>
                <w:rFonts w:ascii="Arial" w:hAnsi="Arial" w:cs="Arial"/>
                <w:sz w:val="18"/>
                <w:szCs w:val="18"/>
              </w:rPr>
              <w:t xml:space="preserve">,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66B9182F" w14:textId="7200FC75" w:rsidR="005C7395" w:rsidRDefault="005C7395" w:rsidP="005C7395">
            <w:pPr>
              <w:spacing w:before="225" w:after="225"/>
              <w:jc w:val="both"/>
              <w:rPr>
                <w:rFonts w:ascii="Arial" w:hAnsi="Arial" w:cs="Arial"/>
                <w:color w:val="000000"/>
                <w:sz w:val="18"/>
                <w:szCs w:val="18"/>
              </w:rPr>
            </w:pPr>
            <w:r w:rsidRPr="006C15DA">
              <w:rPr>
                <w:rFonts w:ascii="Arial" w:hAnsi="Arial" w:cs="Arial"/>
                <w:sz w:val="18"/>
                <w:szCs w:val="18"/>
              </w:rPr>
              <w:t xml:space="preserve">Cene se v vseh zgoraj navedenih primerih lahko spremenijo največ v višini 80 % izračunanega indeksa. Vsako spremembo cen mora izvajalec pisno utemeljiti, kar bo podlaga za sklenitev </w:t>
            </w:r>
            <w:r>
              <w:rPr>
                <w:rFonts w:ascii="Arial" w:hAnsi="Arial" w:cs="Arial"/>
                <w:sz w:val="18"/>
                <w:szCs w:val="18"/>
              </w:rPr>
              <w:t xml:space="preserve">dodatka </w:t>
            </w:r>
            <w:r w:rsidRPr="006C15DA">
              <w:rPr>
                <w:rFonts w:ascii="Arial" w:hAnsi="Arial" w:cs="Arial"/>
                <w:sz w:val="18"/>
                <w:szCs w:val="18"/>
              </w:rPr>
              <w:t>k pogodbi (Pravilnik o načinih valorizacije denarnih obveznosti, ki jih v večletnih pogodbah dogovarjajo pravne osebe javnega sektorja (Uradni list RS, št. 1/04)).</w:t>
            </w:r>
          </w:p>
          <w:p w14:paraId="1C439D03" w14:textId="77777777" w:rsidR="00BE7E6E" w:rsidRPr="00731494" w:rsidRDefault="000416C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0416C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0416C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0416C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2AE1FFA7" w:rsidR="00BE7E6E" w:rsidRPr="00731494" w:rsidRDefault="000416C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w:t>
      </w:r>
    </w:p>
    <w:p w14:paraId="6513911A" w14:textId="77777777" w:rsidR="00BE7E6E" w:rsidRPr="00731494" w:rsidRDefault="000416C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4317D798" w:rsidR="000F2512"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w:t>
            </w:r>
            <w:r w:rsidR="005C7395">
              <w:rPr>
                <w:rFonts w:ascii="Arial" w:hAnsi="Arial" w:cs="Arial"/>
                <w:color w:val="000000"/>
                <w:sz w:val="18"/>
                <w:szCs w:val="18"/>
              </w:rPr>
              <w:t>blago</w:t>
            </w:r>
            <w:r w:rsidR="000F2512" w:rsidRPr="00731494">
              <w:rPr>
                <w:rFonts w:ascii="Arial" w:hAnsi="Arial" w:cs="Arial"/>
                <w:color w:val="000000"/>
                <w:sz w:val="18"/>
                <w:szCs w:val="18"/>
              </w:rPr>
              <w:t xml:space="preserve"> z vsemi sestavnimi deli, kot izhajajo iz tehničnih specifikacij, </w:t>
            </w:r>
            <w:r w:rsidR="005C7395">
              <w:rPr>
                <w:rFonts w:ascii="Arial" w:hAnsi="Arial" w:cs="Arial"/>
                <w:color w:val="000000"/>
                <w:sz w:val="18"/>
                <w:szCs w:val="18"/>
              </w:rPr>
              <w:t xml:space="preserve">v ocenjeni količini za prvo leto </w:t>
            </w:r>
            <w:r w:rsidR="000F2512" w:rsidRPr="00731494">
              <w:rPr>
                <w:rFonts w:ascii="Arial" w:hAnsi="Arial" w:cs="Arial"/>
                <w:color w:val="000000"/>
                <w:sz w:val="18"/>
                <w:szCs w:val="18"/>
              </w:rPr>
              <w:t>dobavil najkasneje v</w:t>
            </w:r>
            <w:r w:rsidRPr="00731494">
              <w:rPr>
                <w:rFonts w:ascii="Arial" w:hAnsi="Arial" w:cs="Arial"/>
                <w:color w:val="000000"/>
                <w:sz w:val="18"/>
                <w:szCs w:val="18"/>
              </w:rPr>
              <w:t xml:space="preserve"> roku </w:t>
            </w:r>
            <w:r w:rsidR="005C7395">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xml:space="preserve">. </w:t>
            </w:r>
          </w:p>
          <w:p w14:paraId="6BF9294E" w14:textId="5EB86A0D" w:rsidR="00CF631F" w:rsidRDefault="00CF631F" w:rsidP="000F2512">
            <w:pPr>
              <w:spacing w:before="225" w:after="225"/>
              <w:jc w:val="both"/>
              <w:rPr>
                <w:rFonts w:ascii="Arial" w:hAnsi="Arial" w:cs="Arial"/>
                <w:color w:val="000000"/>
                <w:sz w:val="18"/>
                <w:szCs w:val="18"/>
              </w:rPr>
            </w:pPr>
            <w:r>
              <w:rPr>
                <w:rFonts w:ascii="Arial" w:hAnsi="Arial" w:cs="Arial"/>
                <w:color w:val="000000"/>
                <w:sz w:val="18"/>
                <w:szCs w:val="18"/>
              </w:rPr>
              <w:t>Za dobavo blaga za drugo in tretje leto bo naročnik dobavitelju oddal naročilo z natančno specifikacijo količin posameznih artiklov. Naročnik si namreč pridržuje pravico, da za drugo oziroma tretje leto količine odstopajo od navedenih v razpisni dokumentaciji, pri čemer odstopanje ne bo večje od 30 %. Rok za dobavo blaga za drugo in tretje leto je najkasneje 30 dni od datuma prejema naročila na strani dobavitelja.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2CB9CAD3" w:rsidR="000F2512"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006D5F8D">
              <w:rPr>
                <w:rFonts w:ascii="Arial" w:hAnsi="Arial" w:cs="Arial"/>
                <w:sz w:val="18"/>
                <w:szCs w:val="18"/>
              </w:rPr>
              <w:t>Blago</w:t>
            </w:r>
            <w:r w:rsidRPr="00731494">
              <w:rPr>
                <w:rFonts w:ascii="Arial" w:hAnsi="Arial" w:cs="Arial"/>
                <w:sz w:val="18"/>
                <w:szCs w:val="18"/>
              </w:rPr>
              <w:t xml:space="preserve"> mora biti razložen</w:t>
            </w:r>
            <w:r w:rsidR="006D5F8D">
              <w:rPr>
                <w:rFonts w:ascii="Arial" w:hAnsi="Arial" w:cs="Arial"/>
                <w:sz w:val="18"/>
                <w:szCs w:val="18"/>
              </w:rPr>
              <w:t>o</w:t>
            </w:r>
            <w:r w:rsidRPr="00731494">
              <w:rPr>
                <w:rFonts w:ascii="Arial" w:hAnsi="Arial" w:cs="Arial"/>
                <w:sz w:val="18"/>
                <w:szCs w:val="18"/>
              </w:rPr>
              <w:t xml:space="preserve"> in dostavljen</w:t>
            </w:r>
            <w:r w:rsidR="006D5F8D">
              <w:rPr>
                <w:rFonts w:ascii="Arial" w:hAnsi="Arial" w:cs="Arial"/>
                <w:sz w:val="18"/>
                <w:szCs w:val="18"/>
              </w:rPr>
              <w:t>o</w:t>
            </w:r>
            <w:r w:rsidRPr="00731494">
              <w:rPr>
                <w:rFonts w:ascii="Arial" w:hAnsi="Arial" w:cs="Arial"/>
                <w:sz w:val="18"/>
                <w:szCs w:val="18"/>
              </w:rPr>
              <w:t xml:space="preserve"> v prostore naročnika</w:t>
            </w:r>
            <w:r w:rsidR="00CF631F">
              <w:rPr>
                <w:rFonts w:ascii="Arial" w:hAnsi="Arial" w:cs="Arial"/>
                <w:sz w:val="18"/>
                <w:szCs w:val="18"/>
              </w:rPr>
              <w:t>.</w:t>
            </w:r>
          </w:p>
          <w:p w14:paraId="0C802C1F" w14:textId="77777777" w:rsidR="00CF631F" w:rsidRPr="00731494" w:rsidRDefault="00CF631F" w:rsidP="000F2512">
            <w:pPr>
              <w:jc w:val="both"/>
              <w:rPr>
                <w:rFonts w:ascii="Arial" w:hAnsi="Arial" w:cs="Arial"/>
                <w:sz w:val="18"/>
                <w:szCs w:val="18"/>
              </w:rPr>
            </w:pPr>
          </w:p>
          <w:p w14:paraId="1AA6C51A" w14:textId="6EA6D159" w:rsidR="000F2512" w:rsidRPr="00731494" w:rsidRDefault="000F2512" w:rsidP="00054EE5">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naročniku predložiti:</w:t>
            </w:r>
          </w:p>
          <w:p w14:paraId="0AE43610" w14:textId="77777777" w:rsidR="000F2512" w:rsidRPr="00731494" w:rsidRDefault="000F2512" w:rsidP="00310BC2">
            <w:pPr>
              <w:pStyle w:val="ListParagraph"/>
              <w:numPr>
                <w:ilvl w:val="0"/>
                <w:numId w:val="15"/>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49795EC3"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so lahko predložena v fizični ali elektronski obliki,    </w:t>
            </w:r>
          </w:p>
          <w:p w14:paraId="018FB576" w14:textId="50353A2D"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izpolnjen in potrjen garancijski list,</w:t>
            </w:r>
          </w:p>
          <w:p w14:paraId="01312E23" w14:textId="007C6234"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 xml:space="preserve">dokazilo, da je </w:t>
            </w:r>
            <w:r w:rsidR="006D5F8D">
              <w:rPr>
                <w:rFonts w:ascii="Arial" w:hAnsi="Arial" w:cs="Arial"/>
                <w:sz w:val="18"/>
                <w:szCs w:val="18"/>
              </w:rPr>
              <w:t xml:space="preserve">blago </w:t>
            </w:r>
            <w:r w:rsidRPr="00731494">
              <w:rPr>
                <w:rFonts w:ascii="Arial" w:hAnsi="Arial" w:cs="Arial"/>
                <w:sz w:val="18"/>
                <w:szCs w:val="18"/>
              </w:rPr>
              <w:t>nov</w:t>
            </w:r>
            <w:r w:rsidR="006D5F8D">
              <w:rPr>
                <w:rFonts w:ascii="Arial" w:hAnsi="Arial" w:cs="Arial"/>
                <w:sz w:val="18"/>
                <w:szCs w:val="18"/>
              </w:rPr>
              <w:t>o</w:t>
            </w:r>
            <w:r w:rsidRPr="00731494">
              <w:rPr>
                <w:rFonts w:ascii="Arial" w:hAnsi="Arial" w:cs="Arial"/>
                <w:sz w:val="18"/>
                <w:szCs w:val="18"/>
              </w:rPr>
              <w:t>, če to ni razvidno iz potrjenih garancijskih listov,</w:t>
            </w:r>
          </w:p>
          <w:p w14:paraId="572B4C67" w14:textId="20AF3E10"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46E66A22"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w:t>
            </w:r>
            <w:r w:rsidR="00CF631F">
              <w:rPr>
                <w:rFonts w:ascii="Arial" w:hAnsi="Arial" w:cs="Arial"/>
                <w:sz w:val="18"/>
                <w:szCs w:val="18"/>
              </w:rPr>
              <w:t>.</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10827039"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2E176CEC"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lastRenderedPageBreak/>
              <w:t>Izjemoma v primeru, da dobavitelj iz objektivnih razlogov na more več dobaviti določene</w:t>
            </w:r>
            <w:r w:rsidR="00CF631F">
              <w:rPr>
                <w:rFonts w:ascii="Arial" w:hAnsi="Arial" w:cs="Arial"/>
                <w:color w:val="000000"/>
                <w:sz w:val="18"/>
                <w:szCs w:val="18"/>
              </w:rPr>
              <w:t>ga</w:t>
            </w:r>
            <w:r w:rsidRPr="00731494">
              <w:rPr>
                <w:rFonts w:ascii="Arial" w:hAnsi="Arial" w:cs="Arial"/>
                <w:color w:val="000000"/>
                <w:sz w:val="18"/>
                <w:szCs w:val="18"/>
              </w:rPr>
              <w:t xml:space="preserve"> </w:t>
            </w:r>
            <w:r w:rsidR="00CF631F">
              <w:rPr>
                <w:rFonts w:ascii="Arial" w:hAnsi="Arial" w:cs="Arial"/>
                <w:color w:val="000000"/>
                <w:sz w:val="18"/>
                <w:szCs w:val="18"/>
              </w:rPr>
              <w:t>blaga</w:t>
            </w:r>
            <w:r w:rsidRPr="00731494">
              <w:rPr>
                <w:rFonts w:ascii="Arial" w:hAnsi="Arial" w:cs="Arial"/>
                <w:color w:val="000000"/>
                <w:sz w:val="18"/>
                <w:szCs w:val="18"/>
              </w:rPr>
              <w:t xml:space="preserve">, mora posredovati naročniku v potrditev novo, nadomestno </w:t>
            </w:r>
            <w:r w:rsidR="00CF631F">
              <w:rPr>
                <w:rFonts w:ascii="Arial" w:hAnsi="Arial" w:cs="Arial"/>
                <w:color w:val="000000"/>
                <w:sz w:val="18"/>
                <w:szCs w:val="18"/>
              </w:rPr>
              <w:t>blago</w:t>
            </w:r>
            <w:r w:rsidRPr="00731494">
              <w:rPr>
                <w:rFonts w:ascii="Arial" w:hAnsi="Arial" w:cs="Arial"/>
                <w:color w:val="000000"/>
                <w:sz w:val="18"/>
                <w:szCs w:val="18"/>
              </w:rPr>
              <w:t xml:space="preserve">, ki mora ustrezati tehničnim zahtevam iz razpisne dokumentacije. Dobavitelj mora naročniku posredovati tudi obrazložitev za menjavo ter vso potrebno dokumentacijo, iz katere bo razvidno, da </w:t>
            </w:r>
            <w:r w:rsidR="00CF631F">
              <w:rPr>
                <w:rFonts w:ascii="Arial" w:hAnsi="Arial" w:cs="Arial"/>
                <w:color w:val="000000"/>
                <w:sz w:val="18"/>
                <w:szCs w:val="18"/>
              </w:rPr>
              <w:t>blago</w:t>
            </w:r>
            <w:r w:rsidRPr="00731494">
              <w:rPr>
                <w:rFonts w:ascii="Arial" w:hAnsi="Arial" w:cs="Arial"/>
                <w:color w:val="000000"/>
                <w:sz w:val="18"/>
                <w:szCs w:val="18"/>
              </w:rPr>
              <w:t xml:space="preserve"> ustreza zahtevam iz razpisne dokumentacije predmetnega javnega naročila. Cene za nadomestno </w:t>
            </w:r>
            <w:r w:rsidR="00CF631F">
              <w:rPr>
                <w:rFonts w:ascii="Arial" w:hAnsi="Arial" w:cs="Arial"/>
                <w:color w:val="000000"/>
                <w:sz w:val="18"/>
                <w:szCs w:val="18"/>
              </w:rPr>
              <w:t xml:space="preserve">blago </w:t>
            </w:r>
            <w:r w:rsidRPr="00731494">
              <w:rPr>
                <w:rFonts w:ascii="Arial" w:hAnsi="Arial" w:cs="Arial"/>
                <w:color w:val="000000"/>
                <w:sz w:val="18"/>
                <w:szCs w:val="18"/>
              </w:rPr>
              <w:t xml:space="preserve">morajo biti enake, kot za prvotno ponujeno </w:t>
            </w:r>
            <w:r w:rsidR="00CF631F">
              <w:rPr>
                <w:rFonts w:ascii="Arial" w:hAnsi="Arial" w:cs="Arial"/>
                <w:color w:val="000000"/>
                <w:sz w:val="18"/>
                <w:szCs w:val="18"/>
              </w:rPr>
              <w:t>blago</w:t>
            </w:r>
            <w:r w:rsidRPr="00731494">
              <w:rPr>
                <w:rFonts w:ascii="Arial" w:hAnsi="Arial" w:cs="Arial"/>
                <w:color w:val="000000"/>
                <w:sz w:val="18"/>
                <w:szCs w:val="18"/>
              </w:rPr>
              <w:t>, nadomestn</w:t>
            </w:r>
            <w:r w:rsidR="00CF631F">
              <w:rPr>
                <w:rFonts w:ascii="Arial" w:hAnsi="Arial" w:cs="Arial"/>
                <w:color w:val="000000"/>
                <w:sz w:val="18"/>
                <w:szCs w:val="18"/>
              </w:rPr>
              <w:t>o</w:t>
            </w:r>
            <w:r w:rsidRPr="00731494">
              <w:rPr>
                <w:rFonts w:ascii="Arial" w:hAnsi="Arial" w:cs="Arial"/>
                <w:color w:val="000000"/>
                <w:sz w:val="18"/>
                <w:szCs w:val="18"/>
              </w:rPr>
              <w:t xml:space="preserve"> </w:t>
            </w:r>
            <w:r w:rsidR="00CF631F">
              <w:rPr>
                <w:rFonts w:ascii="Arial" w:hAnsi="Arial" w:cs="Arial"/>
                <w:color w:val="000000"/>
                <w:sz w:val="18"/>
                <w:szCs w:val="18"/>
              </w:rPr>
              <w:t>blago</w:t>
            </w:r>
            <w:r w:rsidRPr="00731494">
              <w:rPr>
                <w:rFonts w:ascii="Arial" w:hAnsi="Arial" w:cs="Arial"/>
                <w:color w:val="000000"/>
                <w:sz w:val="18"/>
                <w:szCs w:val="18"/>
              </w:rPr>
              <w:t xml:space="preserve"> pa je lahko tudi boljše kvalitete.</w:t>
            </w:r>
          </w:p>
          <w:p w14:paraId="58183FA3" w14:textId="72C6E2ED"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ter o tem sestavita pisni zapisnik, ki je obvezna priloga računa.</w:t>
            </w:r>
            <w:r w:rsidRPr="00731494" w:rsidDel="00A641D6">
              <w:t xml:space="preserve"> </w:t>
            </w:r>
            <w:r w:rsidRPr="00731494">
              <w:rPr>
                <w:rFonts w:ascii="Arial" w:hAnsi="Arial" w:cs="Arial"/>
                <w:sz w:val="18"/>
                <w:szCs w:val="18"/>
              </w:rPr>
              <w:t xml:space="preserve">Dobavitelj lahko na podlagi podpisanega in žigosanega končnega primopredajnega zapisnika (pisno potrjenega s strani predstavnikov obeh pogodbenih strank) naročniku izstavi račun za dobavljeno </w:t>
            </w:r>
            <w:r w:rsidR="00CF631F">
              <w:rPr>
                <w:rFonts w:ascii="Arial" w:hAnsi="Arial" w:cs="Arial"/>
                <w:sz w:val="18"/>
                <w:szCs w:val="18"/>
              </w:rPr>
              <w:t>blago.</w:t>
            </w:r>
          </w:p>
          <w:p w14:paraId="354E2F13" w14:textId="0EC41FCD"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najmanj štiri (4) delovne dni pred dnevom dobave, sicer naročnik ni dolžan prevzeti </w:t>
            </w:r>
            <w:r w:rsidR="00CF631F">
              <w:rPr>
                <w:rFonts w:ascii="Arial" w:hAnsi="Arial"/>
                <w:sz w:val="18"/>
                <w:szCs w:val="18"/>
              </w:rPr>
              <w:t>blaga</w:t>
            </w:r>
            <w:r w:rsidRPr="00731494">
              <w:rPr>
                <w:rFonts w:ascii="Arial" w:hAnsi="Arial"/>
                <w:sz w:val="18"/>
                <w:szCs w:val="18"/>
              </w:rPr>
              <w:t xml:space="preserv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5E15C599" w14:textId="1504B791" w:rsidR="000F2512" w:rsidRPr="00054EE5" w:rsidRDefault="000F2512" w:rsidP="00054EE5">
            <w:pPr>
              <w:pStyle w:val="BodyText"/>
              <w:rPr>
                <w:rFonts w:ascii="Arial" w:hAnsi="Arial"/>
                <w:sz w:val="18"/>
                <w:szCs w:val="18"/>
              </w:rPr>
            </w:pPr>
            <w:r w:rsidRPr="00731494">
              <w:rPr>
                <w:rFonts w:ascii="Arial" w:hAnsi="Arial"/>
                <w:sz w:val="18"/>
                <w:szCs w:val="18"/>
              </w:rPr>
              <w:t xml:space="preserve"> </w:t>
            </w:r>
          </w:p>
        </w:tc>
      </w:tr>
    </w:tbl>
    <w:p w14:paraId="34DB45A3" w14:textId="77777777" w:rsidR="00BE7E6E" w:rsidRPr="00731494" w:rsidRDefault="000416C6">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0416C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0416C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0416C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0416C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0416C6">
            <w:pPr>
              <w:spacing w:before="225" w:after="225"/>
              <w:jc w:val="both"/>
            </w:pPr>
            <w:r w:rsidRPr="00731494">
              <w:rPr>
                <w:rFonts w:ascii="Arial" w:hAnsi="Arial" w:cs="Arial"/>
                <w:i/>
                <w:iCs/>
                <w:color w:val="000000"/>
                <w:sz w:val="18"/>
                <w:szCs w:val="18"/>
              </w:rPr>
              <w:t>Opomba:</w:t>
            </w:r>
          </w:p>
          <w:p w14:paraId="2F2A9345" w14:textId="77777777" w:rsidR="00BE7E6E" w:rsidRPr="00731494" w:rsidRDefault="000416C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0416C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0416C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0416C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0416C6" w:rsidP="00310BC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0416C6" w:rsidP="00310BC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0416C6" w:rsidP="00310BC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0416C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0416C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0416C6">
            <w:pPr>
              <w:spacing w:before="225" w:after="225"/>
              <w:jc w:val="both"/>
            </w:pPr>
            <w:r w:rsidRPr="00731494">
              <w:rPr>
                <w:rFonts w:ascii="Arial" w:hAnsi="Arial" w:cs="Arial"/>
                <w:color w:val="000000"/>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Pr="00731494" w:rsidRDefault="000416C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Pr="00731494" w:rsidRDefault="000416C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0416C6">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0416C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0416C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0416C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0416C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163895">
              <w:tc>
                <w:tcPr>
                  <w:tcW w:w="0" w:type="auto"/>
                  <w:tcMar>
                    <w:top w:w="0" w:type="auto"/>
                    <w:bottom w:w="0" w:type="auto"/>
                  </w:tcMar>
                </w:tcPr>
                <w:p w14:paraId="62FE1956" w14:textId="77777777"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2B70F17F"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w:t>
                  </w:r>
                  <w:r w:rsidR="00CF631F">
                    <w:rPr>
                      <w:rFonts w:ascii="Arial" w:hAnsi="Arial" w:cs="Arial"/>
                      <w:sz w:val="18"/>
                      <w:szCs w:val="18"/>
                    </w:rPr>
                    <w:t xml:space="preserve">dobavljeno blago </w:t>
                  </w:r>
                  <w:r w:rsidRPr="00731494">
                    <w:rPr>
                      <w:rFonts w:ascii="Arial" w:hAnsi="Arial" w:cs="Arial"/>
                      <w:sz w:val="18"/>
                      <w:szCs w:val="18"/>
                    </w:rPr>
                    <w:t xml:space="preserve">nima stvarnih napak; </w:t>
                  </w:r>
                </w:p>
                <w:p w14:paraId="388E88CE" w14:textId="16362D8F"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je dobavljena </w:t>
                  </w:r>
                  <w:r w:rsidR="00CF631F">
                    <w:rPr>
                      <w:rFonts w:ascii="Arial" w:hAnsi="Arial" w:cs="Arial"/>
                      <w:sz w:val="18"/>
                      <w:szCs w:val="18"/>
                    </w:rPr>
                    <w:t>blago</w:t>
                  </w:r>
                  <w:r w:rsidRPr="00731494">
                    <w:rPr>
                      <w:rFonts w:ascii="Arial" w:hAnsi="Arial" w:cs="Arial"/>
                      <w:sz w:val="18"/>
                      <w:szCs w:val="18"/>
                    </w:rPr>
                    <w:t xml:space="preserve"> </w:t>
                  </w:r>
                  <w:r w:rsidR="00CF631F">
                    <w:rPr>
                      <w:rFonts w:ascii="Arial" w:hAnsi="Arial" w:cs="Arial"/>
                      <w:sz w:val="18"/>
                      <w:szCs w:val="18"/>
                    </w:rPr>
                    <w:t>novo</w:t>
                  </w:r>
                  <w:r w:rsidRPr="00731494">
                    <w:rPr>
                      <w:rFonts w:ascii="Arial" w:hAnsi="Arial" w:cs="Arial"/>
                      <w:sz w:val="18"/>
                      <w:szCs w:val="18"/>
                    </w:rPr>
                    <w:t xml:space="preserve">; </w:t>
                  </w:r>
                </w:p>
                <w:p w14:paraId="4F2315E2" w14:textId="44283FE9"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w:t>
                  </w:r>
                  <w:r w:rsidR="00CF631F">
                    <w:rPr>
                      <w:rFonts w:ascii="Arial" w:hAnsi="Arial" w:cs="Arial"/>
                      <w:sz w:val="18"/>
                      <w:szCs w:val="18"/>
                    </w:rPr>
                    <w:t xml:space="preserve">dobavljeno blago </w:t>
                  </w:r>
                  <w:r w:rsidRPr="00731494">
                    <w:rPr>
                      <w:rFonts w:ascii="Arial" w:hAnsi="Arial" w:cs="Arial"/>
                      <w:sz w:val="18"/>
                      <w:szCs w:val="18"/>
                    </w:rPr>
                    <w:t xml:space="preserve">nima pravnih napak; </w:t>
                  </w:r>
                </w:p>
                <w:p w14:paraId="100B7125" w14:textId="7D007061"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w:t>
                  </w:r>
                  <w:r w:rsidR="00CF631F">
                    <w:rPr>
                      <w:rFonts w:ascii="Arial" w:hAnsi="Arial" w:cs="Arial"/>
                      <w:sz w:val="18"/>
                      <w:szCs w:val="18"/>
                    </w:rPr>
                    <w:t xml:space="preserve">blago </w:t>
                  </w:r>
                  <w:r w:rsidRPr="00731494">
                    <w:rPr>
                      <w:rFonts w:ascii="Arial" w:hAnsi="Arial" w:cs="Arial"/>
                      <w:sz w:val="18"/>
                      <w:szCs w:val="18"/>
                    </w:rPr>
                    <w:t xml:space="preserve">popolnoma ustreza vsem tehničnim opisom, karakteristikam in specifikacijam, ki so bila dana v okviru ponudbene dokumentacije in so priloga te pogodbe; </w:t>
                  </w:r>
                </w:p>
                <w:p w14:paraId="22005D74" w14:textId="49F349AB"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bo naročnik pridobil vse pravice, ki so vezane na </w:t>
                  </w:r>
                  <w:r w:rsidR="00CF631F">
                    <w:rPr>
                      <w:rFonts w:ascii="Arial" w:hAnsi="Arial" w:cs="Arial"/>
                      <w:sz w:val="18"/>
                      <w:szCs w:val="18"/>
                    </w:rPr>
                    <w:t>blago</w:t>
                  </w:r>
                  <w:r w:rsidRPr="00731494">
                    <w:rPr>
                      <w:rFonts w:ascii="Arial" w:hAnsi="Arial" w:cs="Arial"/>
                      <w:sz w:val="18"/>
                      <w:szCs w:val="18"/>
                    </w:rPr>
                    <w:t xml:space="preserve">, dobavitelj pa bo brezhibno izvrševal vse obveznosti, ki so vezane na </w:t>
                  </w:r>
                  <w:r w:rsidR="00CF631F">
                    <w:rPr>
                      <w:rFonts w:ascii="Arial" w:hAnsi="Arial" w:cs="Arial"/>
                      <w:sz w:val="18"/>
                      <w:szCs w:val="18"/>
                    </w:rPr>
                    <w:t>blago</w:t>
                  </w:r>
                  <w:r w:rsidRPr="00731494">
                    <w:rPr>
                      <w:rFonts w:ascii="Arial" w:hAnsi="Arial" w:cs="Arial"/>
                      <w:sz w:val="18"/>
                      <w:szCs w:val="18"/>
                    </w:rPr>
                    <w:t xml:space="preserve">. </w:t>
                  </w:r>
                </w:p>
                <w:p w14:paraId="030DE9C9" w14:textId="3ED017C4"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velja še 180 dni po prevzemu blaga. Če se v tem roku pri kateremkoli kosu dobavljene</w:t>
                  </w:r>
                  <w:r w:rsidR="00CF631F">
                    <w:rPr>
                      <w:rFonts w:ascii="Arial" w:hAnsi="Arial" w:cs="Arial"/>
                      <w:sz w:val="18"/>
                      <w:szCs w:val="18"/>
                    </w:rPr>
                    <w:t>ga</w:t>
                  </w:r>
                  <w:r w:rsidRPr="00731494">
                    <w:rPr>
                      <w:rFonts w:ascii="Arial" w:hAnsi="Arial" w:cs="Arial"/>
                      <w:sz w:val="18"/>
                      <w:szCs w:val="18"/>
                    </w:rPr>
                    <w:t xml:space="preserve"> </w:t>
                  </w:r>
                  <w:r w:rsidR="00CF631F">
                    <w:rPr>
                      <w:rFonts w:ascii="Arial" w:hAnsi="Arial" w:cs="Arial"/>
                      <w:sz w:val="18"/>
                      <w:szCs w:val="18"/>
                    </w:rPr>
                    <w:t xml:space="preserve">blaga </w:t>
                  </w:r>
                  <w:r w:rsidRPr="00731494">
                    <w:rPr>
                      <w:rFonts w:ascii="Arial" w:hAnsi="Arial" w:cs="Arial"/>
                      <w:sz w:val="18"/>
                      <w:szCs w:val="18"/>
                    </w:rPr>
                    <w:t xml:space="preserve">pokažejo našteta odstopanja ali napake, mora dobavitelj te napake odpraviti ali zamenjati z ustreznimi deli </w:t>
                  </w:r>
                  <w:r w:rsidR="00CF631F">
                    <w:rPr>
                      <w:rFonts w:ascii="Arial" w:hAnsi="Arial" w:cs="Arial"/>
                      <w:sz w:val="18"/>
                      <w:szCs w:val="18"/>
                    </w:rPr>
                    <w:t>blaga</w:t>
                  </w:r>
                  <w:r w:rsidRPr="00731494">
                    <w:rPr>
                      <w:rFonts w:ascii="Arial" w:hAnsi="Arial" w:cs="Arial"/>
                      <w:sz w:val="18"/>
                      <w:szCs w:val="18"/>
                    </w:rPr>
                    <w:t>, v roku, ki ga dogovori z naročnikom.</w:t>
                  </w:r>
                </w:p>
              </w:tc>
            </w:tr>
          </w:tbl>
          <w:p w14:paraId="72815461" w14:textId="77777777" w:rsidR="00BE7E6E" w:rsidRPr="00731494" w:rsidRDefault="00BE7E6E"/>
        </w:tc>
      </w:tr>
    </w:tbl>
    <w:p w14:paraId="1643398F" w14:textId="472181FF" w:rsidR="00BE7E6E" w:rsidRPr="00731494" w:rsidRDefault="000416C6">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0416C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0416C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0416C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0416C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0416C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0416C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0416C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0416C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0416C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0416C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2EF5B531"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 xml:space="preserve">ODPRAVA NAPAK </w:t>
      </w:r>
      <w:r w:rsidR="0002142D">
        <w:rPr>
          <w:rFonts w:ascii="Arial" w:hAnsi="Arial" w:cs="Arial"/>
          <w:b/>
          <w:bCs/>
          <w:color w:val="000000"/>
          <w:sz w:val="18"/>
          <w:szCs w:val="18"/>
        </w:rPr>
        <w:t>OB DOBAVI</w:t>
      </w:r>
    </w:p>
    <w:p w14:paraId="640DAF2F" w14:textId="75D62C8C" w:rsidR="00BE7E6E" w:rsidRPr="00731494" w:rsidRDefault="000416C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7653791" w:rsidR="000F2512" w:rsidRPr="00731494" w:rsidRDefault="000F2512" w:rsidP="0063753F">
            <w:pPr>
              <w:spacing w:before="120" w:after="120" w:line="276" w:lineRule="auto"/>
              <w:jc w:val="both"/>
              <w:rPr>
                <w:rFonts w:ascii="Arial" w:hAnsi="Arial" w:cs="Arial"/>
                <w:sz w:val="18"/>
                <w:szCs w:val="18"/>
              </w:rPr>
            </w:pPr>
            <w:r w:rsidRPr="00731494">
              <w:rPr>
                <w:rFonts w:ascii="Arial" w:hAnsi="Arial" w:cs="Arial"/>
                <w:sz w:val="18"/>
                <w:szCs w:val="18"/>
              </w:rPr>
              <w:t>V primeru količinskih ali kakovostnih odstopanj</w:t>
            </w:r>
            <w:r w:rsidR="00CF631F">
              <w:rPr>
                <w:rFonts w:ascii="Arial" w:hAnsi="Arial" w:cs="Arial"/>
                <w:sz w:val="18"/>
                <w:szCs w:val="18"/>
              </w:rPr>
              <w:t>,</w:t>
            </w:r>
            <w:r w:rsidRPr="00731494">
              <w:rPr>
                <w:rFonts w:ascii="Arial" w:hAnsi="Arial" w:cs="Arial"/>
                <w:sz w:val="18"/>
                <w:szCs w:val="18"/>
              </w:rPr>
              <w:t xml:space="preserve">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prekoračen, preide dobavitelj v zamudo.</w:t>
            </w:r>
          </w:p>
          <w:p w14:paraId="540EFBA0" w14:textId="5D9263FE" w:rsidR="000F2512" w:rsidRPr="00731494" w:rsidRDefault="000F2512" w:rsidP="0063753F">
            <w:pPr>
              <w:spacing w:before="120" w:after="120" w:line="276" w:lineRule="auto"/>
              <w:jc w:val="both"/>
              <w:rPr>
                <w:rFonts w:ascii="Arial" w:hAnsi="Arial" w:cs="Arial"/>
                <w:sz w:val="18"/>
                <w:szCs w:val="18"/>
              </w:rPr>
            </w:pPr>
            <w:r w:rsidRPr="00731494">
              <w:rPr>
                <w:rFonts w:ascii="Arial" w:hAnsi="Arial" w:cs="Arial"/>
                <w:sz w:val="18"/>
                <w:szCs w:val="18"/>
              </w:rPr>
              <w:t>V kolikor so ugotovljene napake iz prvega odstavka tega člena, se šteje, da prevzem v skladu z določili iz 9. člena te pogodbe do odprave napak ni opravljen. V kolikor v takšnem primeru vseeno ostane dostavljen</w:t>
            </w:r>
            <w:r w:rsidR="00CF631F">
              <w:rPr>
                <w:rFonts w:ascii="Arial" w:hAnsi="Arial" w:cs="Arial"/>
                <w:sz w:val="18"/>
                <w:szCs w:val="18"/>
              </w:rPr>
              <w:t>o</w:t>
            </w:r>
            <w:r w:rsidRPr="00731494">
              <w:rPr>
                <w:rFonts w:ascii="Arial" w:hAnsi="Arial" w:cs="Arial"/>
                <w:sz w:val="18"/>
                <w:szCs w:val="18"/>
              </w:rPr>
              <w:t xml:space="preserve"> </w:t>
            </w:r>
            <w:r w:rsidR="00CF631F">
              <w:rPr>
                <w:rFonts w:ascii="Arial" w:hAnsi="Arial" w:cs="Arial"/>
                <w:sz w:val="18"/>
                <w:szCs w:val="18"/>
              </w:rPr>
              <w:t xml:space="preserve">blago </w:t>
            </w:r>
            <w:r w:rsidRPr="00731494">
              <w:rPr>
                <w:rFonts w:ascii="Arial" w:hAnsi="Arial" w:cs="Arial"/>
                <w:sz w:val="18"/>
                <w:szCs w:val="18"/>
              </w:rPr>
              <w:t>skladiščen</w:t>
            </w:r>
            <w:r w:rsidR="00CF631F">
              <w:rPr>
                <w:rFonts w:ascii="Arial" w:hAnsi="Arial" w:cs="Arial"/>
                <w:sz w:val="18"/>
                <w:szCs w:val="18"/>
              </w:rPr>
              <w:t>o</w:t>
            </w:r>
            <w:r w:rsidRPr="00731494">
              <w:rPr>
                <w:rFonts w:ascii="Arial" w:hAnsi="Arial" w:cs="Arial"/>
                <w:sz w:val="18"/>
                <w:szCs w:val="18"/>
              </w:rPr>
              <w:t xml:space="preserve">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w:t>
            </w:r>
            <w:r w:rsidR="00CF631F">
              <w:rPr>
                <w:rFonts w:ascii="Arial" w:hAnsi="Arial" w:cs="Arial"/>
                <w:sz w:val="18"/>
                <w:szCs w:val="18"/>
                <w:shd w:val="clear" w:color="auto" w:fill="FFFFFF"/>
              </w:rPr>
              <w:t xml:space="preserve">em blagu </w:t>
            </w:r>
            <w:r w:rsidRPr="00731494">
              <w:rPr>
                <w:rFonts w:ascii="Arial" w:hAnsi="Arial" w:cs="Arial"/>
                <w:sz w:val="18"/>
                <w:szCs w:val="18"/>
                <w:shd w:val="clear" w:color="auto" w:fill="FFFFFF"/>
              </w:rPr>
              <w:t>oz. do končnega prevzema s prevzemnim zapisnikom</w:t>
            </w:r>
            <w:r w:rsidR="00CF631F">
              <w:rPr>
                <w:rFonts w:ascii="Arial" w:hAnsi="Arial" w:cs="Arial"/>
                <w:sz w:val="18"/>
                <w:szCs w:val="18"/>
                <w:shd w:val="clear" w:color="auto" w:fill="FFFFFF"/>
              </w:rPr>
              <w:t>.</w:t>
            </w:r>
          </w:p>
          <w:p w14:paraId="0A713A56" w14:textId="13C6ECEA" w:rsidR="00BE7E6E" w:rsidRPr="00731494" w:rsidRDefault="000F2512" w:rsidP="0063753F">
            <w:pPr>
              <w:pStyle w:val="BodyText2"/>
              <w:spacing w:before="120"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w:t>
            </w:r>
            <w:r w:rsidR="00CF631F">
              <w:rPr>
                <w:rFonts w:ascii="Arial" w:hAnsi="Arial" w:cs="Arial"/>
                <w:bCs/>
                <w:sz w:val="18"/>
                <w:szCs w:val="18"/>
              </w:rPr>
              <w:t>blago</w:t>
            </w:r>
            <w:r w:rsidRPr="00731494">
              <w:rPr>
                <w:rFonts w:ascii="Arial" w:hAnsi="Arial" w:cs="Arial"/>
                <w:bCs/>
                <w:sz w:val="18"/>
                <w:szCs w:val="18"/>
              </w:rPr>
              <w:t>, ki mora biti najmanj enake kvalitete kot nadomeščen</w:t>
            </w:r>
            <w:r w:rsidR="00CF631F">
              <w:rPr>
                <w:rFonts w:ascii="Arial" w:hAnsi="Arial" w:cs="Arial"/>
                <w:bCs/>
                <w:sz w:val="18"/>
                <w:szCs w:val="18"/>
              </w:rPr>
              <w:t>o</w:t>
            </w:r>
            <w:r w:rsidRPr="00731494">
              <w:rPr>
                <w:rFonts w:ascii="Arial" w:hAnsi="Arial" w:cs="Arial"/>
                <w:bCs/>
                <w:sz w:val="18"/>
                <w:szCs w:val="18"/>
              </w:rPr>
              <w:t xml:space="preserve"> </w:t>
            </w:r>
            <w:r w:rsidR="00CF631F">
              <w:rPr>
                <w:rFonts w:ascii="Arial" w:hAnsi="Arial" w:cs="Arial"/>
                <w:bCs/>
                <w:sz w:val="18"/>
                <w:szCs w:val="18"/>
              </w:rPr>
              <w:t>blago</w:t>
            </w:r>
            <w:r w:rsidRPr="00731494">
              <w:rPr>
                <w:rFonts w:ascii="Arial" w:hAnsi="Arial" w:cs="Arial"/>
                <w:bCs/>
                <w:sz w:val="18"/>
                <w:szCs w:val="18"/>
              </w:rPr>
              <w:t xml:space="preserve">,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098DE0F3" w14:textId="59518383" w:rsidR="00BE7E6E" w:rsidRPr="00731494" w:rsidRDefault="000416C6">
      <w:pPr>
        <w:spacing w:after="0" w:line="240" w:lineRule="auto"/>
        <w:jc w:val="center"/>
      </w:pPr>
      <w:r w:rsidRPr="00731494">
        <w:rPr>
          <w:rFonts w:ascii="Arial" w:hAnsi="Arial" w:cs="Arial"/>
          <w:b/>
          <w:bCs/>
          <w:color w:val="000000"/>
          <w:sz w:val="18"/>
          <w:szCs w:val="18"/>
        </w:rPr>
        <w:t>1</w:t>
      </w:r>
      <w:r w:rsidR="0002142D">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5B8198EF"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 xml:space="preserve">Naročnik bo prevzel samo takšno </w:t>
            </w:r>
            <w:r w:rsidR="00CF631F">
              <w:rPr>
                <w:rFonts w:ascii="Arial" w:hAnsi="Arial" w:cs="Arial"/>
                <w:sz w:val="18"/>
                <w:szCs w:val="18"/>
              </w:rPr>
              <w:t>blago</w:t>
            </w:r>
            <w:r w:rsidRPr="00731494">
              <w:rPr>
                <w:rFonts w:ascii="Arial" w:hAnsi="Arial" w:cs="Arial"/>
                <w:sz w:val="18"/>
                <w:szCs w:val="18"/>
              </w:rPr>
              <w:t>, ki je bil</w:t>
            </w:r>
            <w:r w:rsidR="00CF631F">
              <w:rPr>
                <w:rFonts w:ascii="Arial" w:hAnsi="Arial" w:cs="Arial"/>
                <w:sz w:val="18"/>
                <w:szCs w:val="18"/>
              </w:rPr>
              <w:t>o</w:t>
            </w:r>
            <w:r w:rsidRPr="00731494">
              <w:rPr>
                <w:rFonts w:ascii="Arial" w:hAnsi="Arial" w:cs="Arial"/>
                <w:sz w:val="18"/>
                <w:szCs w:val="18"/>
              </w:rPr>
              <w:t xml:space="preserve"> po končani izdelavi testiran</w:t>
            </w:r>
            <w:r w:rsidR="00CF631F">
              <w:rPr>
                <w:rFonts w:ascii="Arial" w:hAnsi="Arial" w:cs="Arial"/>
                <w:sz w:val="18"/>
                <w:szCs w:val="18"/>
              </w:rPr>
              <w:t>o</w:t>
            </w:r>
            <w:r w:rsidRPr="00731494">
              <w:rPr>
                <w:rFonts w:ascii="Arial" w:hAnsi="Arial" w:cs="Arial"/>
                <w:sz w:val="18"/>
                <w:szCs w:val="18"/>
              </w:rPr>
              <w:t xml:space="preserve"> po predpisih proizvajalca. </w:t>
            </w:r>
          </w:p>
          <w:p w14:paraId="22FB8792" w14:textId="533D98A8" w:rsidR="00BE7E6E" w:rsidRPr="00731494" w:rsidRDefault="00CF631F" w:rsidP="0008204B">
            <w:pPr>
              <w:spacing w:before="225" w:after="225"/>
              <w:jc w:val="both"/>
            </w:pPr>
            <w:r>
              <w:rPr>
                <w:rFonts w:ascii="Arial" w:hAnsi="Arial" w:cs="Arial"/>
                <w:sz w:val="18"/>
                <w:szCs w:val="18"/>
              </w:rPr>
              <w:lastRenderedPageBreak/>
              <w:t>Blago</w:t>
            </w:r>
            <w:r w:rsidR="0008204B" w:rsidRPr="00731494">
              <w:rPr>
                <w:rFonts w:ascii="Arial" w:hAnsi="Arial" w:cs="Arial"/>
                <w:sz w:val="18"/>
                <w:szCs w:val="18"/>
              </w:rPr>
              <w:t>, za kater</w:t>
            </w:r>
            <w:r>
              <w:rPr>
                <w:rFonts w:ascii="Arial" w:hAnsi="Arial" w:cs="Arial"/>
                <w:sz w:val="18"/>
                <w:szCs w:val="18"/>
              </w:rPr>
              <w:t>ega</w:t>
            </w:r>
            <w:r w:rsidR="0008204B" w:rsidRPr="00731494">
              <w:rPr>
                <w:rFonts w:ascii="Arial" w:hAnsi="Arial" w:cs="Arial"/>
                <w:sz w:val="18"/>
                <w:szCs w:val="18"/>
              </w:rPr>
              <w:t xml:space="preserve"> naročnik ugotovi, da ne ustreza </w:t>
            </w:r>
            <w:r>
              <w:rPr>
                <w:rFonts w:ascii="Arial" w:hAnsi="Arial" w:cs="Arial"/>
                <w:sz w:val="18"/>
                <w:szCs w:val="18"/>
              </w:rPr>
              <w:t>blagu</w:t>
            </w:r>
            <w:r w:rsidR="0008204B" w:rsidRPr="00731494">
              <w:rPr>
                <w:rFonts w:ascii="Arial" w:hAnsi="Arial" w:cs="Arial"/>
                <w:sz w:val="18"/>
                <w:szCs w:val="18"/>
              </w:rPr>
              <w:t xml:space="preserve">, </w:t>
            </w:r>
            <w:r>
              <w:rPr>
                <w:rFonts w:ascii="Arial" w:hAnsi="Arial" w:cs="Arial"/>
                <w:sz w:val="18"/>
                <w:szCs w:val="18"/>
              </w:rPr>
              <w:t xml:space="preserve">navedenem </w:t>
            </w:r>
            <w:r w:rsidR="0008204B" w:rsidRPr="00731494">
              <w:rPr>
                <w:rFonts w:ascii="Arial" w:hAnsi="Arial" w:cs="Arial"/>
                <w:sz w:val="18"/>
                <w:szCs w:val="18"/>
              </w:rPr>
              <w:t>v ponudbi ali ni skladn</w:t>
            </w:r>
            <w:r>
              <w:rPr>
                <w:rFonts w:ascii="Arial" w:hAnsi="Arial" w:cs="Arial"/>
                <w:sz w:val="18"/>
                <w:szCs w:val="18"/>
              </w:rPr>
              <w:t>o</w:t>
            </w:r>
            <w:r w:rsidR="0008204B" w:rsidRPr="00731494">
              <w:rPr>
                <w:rFonts w:ascii="Arial" w:hAnsi="Arial" w:cs="Arial"/>
                <w:sz w:val="18"/>
                <w:szCs w:val="18"/>
              </w:rPr>
              <w:t xml:space="preserve"> z določili te pogodbe in s specifikacijami, bo naročnik zavrnil, zaradi česar bo dobavitelj prešel v zamudo. Enako velja, če bo neskladnost ugotovljena za katerikoli dokument, ki bi moral biti </w:t>
            </w:r>
            <w:r>
              <w:rPr>
                <w:rFonts w:ascii="Arial" w:hAnsi="Arial" w:cs="Arial"/>
                <w:sz w:val="18"/>
                <w:szCs w:val="18"/>
              </w:rPr>
              <w:t>blagu</w:t>
            </w:r>
            <w:r w:rsidR="0008204B" w:rsidRPr="00731494">
              <w:rPr>
                <w:rFonts w:ascii="Arial" w:hAnsi="Arial" w:cs="Arial"/>
                <w:sz w:val="18"/>
                <w:szCs w:val="18"/>
              </w:rPr>
              <w:t xml:space="preserve"> priložen.</w:t>
            </w:r>
          </w:p>
        </w:tc>
      </w:tr>
    </w:tbl>
    <w:p w14:paraId="7F28F615" w14:textId="18B18A67" w:rsidR="00BE7E6E" w:rsidRPr="00731494" w:rsidRDefault="0002142D">
      <w:pPr>
        <w:spacing w:after="0" w:line="240" w:lineRule="auto"/>
        <w:jc w:val="center"/>
      </w:pPr>
      <w:r>
        <w:rPr>
          <w:rFonts w:ascii="Arial" w:hAnsi="Arial" w:cs="Arial"/>
          <w:b/>
          <w:bCs/>
          <w:color w:val="000000"/>
          <w:sz w:val="18"/>
          <w:szCs w:val="18"/>
        </w:rPr>
        <w:t>1</w:t>
      </w:r>
      <w:r w:rsidR="0061456C">
        <w:rPr>
          <w:rFonts w:ascii="Arial" w:hAnsi="Arial" w:cs="Arial"/>
          <w:b/>
          <w:bCs/>
          <w:color w:val="000000"/>
          <w:sz w:val="18"/>
          <w:szCs w:val="18"/>
        </w:rPr>
        <w:t>8</w:t>
      </w:r>
      <w:r w:rsidR="000416C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37CE53F5" w:rsidR="0008204B" w:rsidRPr="00731494" w:rsidRDefault="0061456C"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19</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163895">
        <w:tc>
          <w:tcPr>
            <w:tcW w:w="0" w:type="auto"/>
            <w:tcMar>
              <w:top w:w="0" w:type="auto"/>
              <w:bottom w:w="0" w:type="auto"/>
            </w:tcMar>
          </w:tcPr>
          <w:p w14:paraId="447525DF" w14:textId="77777777" w:rsidR="0008204B" w:rsidRPr="00731494" w:rsidRDefault="0008204B" w:rsidP="00163895">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163895">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163895">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1B99B2D9" w14:textId="77777777" w:rsidR="0061456C" w:rsidRPr="00731494" w:rsidRDefault="0061456C" w:rsidP="0061456C">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26EECB8" w14:textId="77777777" w:rsidR="0061456C" w:rsidRPr="00731494" w:rsidRDefault="0061456C" w:rsidP="0061456C">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1456C" w:rsidRPr="00731494" w14:paraId="4D48462E" w14:textId="77777777" w:rsidTr="0004154B">
        <w:tc>
          <w:tcPr>
            <w:tcW w:w="0" w:type="auto"/>
            <w:tcMar>
              <w:top w:w="0" w:type="auto"/>
              <w:bottom w:w="0" w:type="auto"/>
            </w:tcMar>
          </w:tcPr>
          <w:p w14:paraId="247C5066" w14:textId="77777777" w:rsidR="0061456C" w:rsidRPr="00731494" w:rsidRDefault="0061456C" w:rsidP="0004154B">
            <w:pPr>
              <w:spacing w:before="225" w:after="225"/>
              <w:jc w:val="both"/>
            </w:pPr>
            <w:r w:rsidRPr="00731494">
              <w:rPr>
                <w:rFonts w:ascii="Arial" w:hAnsi="Arial" w:cs="Arial"/>
                <w:color w:val="000000"/>
                <w:sz w:val="18"/>
                <w:szCs w:val="18"/>
              </w:rPr>
              <w:t>ZAVAROVANJE ZA DOBRO IZVEDBO</w:t>
            </w:r>
          </w:p>
          <w:p w14:paraId="50250EC7" w14:textId="77777777" w:rsidR="0061456C" w:rsidRPr="00731494" w:rsidRDefault="0061456C" w:rsidP="0004154B">
            <w:pPr>
              <w:spacing w:before="225" w:after="225"/>
              <w:jc w:val="both"/>
            </w:pPr>
            <w:r w:rsidRPr="00731494">
              <w:rPr>
                <w:rFonts w:ascii="Arial" w:hAnsi="Arial" w:cs="Arial"/>
                <w:color w:val="000000"/>
                <w:sz w:val="18"/>
                <w:szCs w:val="18"/>
              </w:rPr>
              <w:t>Instrument zavarovanja: _____________</w:t>
            </w:r>
          </w:p>
          <w:p w14:paraId="38B4CB33" w14:textId="77777777" w:rsidR="0061456C" w:rsidRPr="00731494" w:rsidRDefault="0061456C" w:rsidP="0004154B">
            <w:pPr>
              <w:spacing w:before="225" w:after="225"/>
              <w:jc w:val="both"/>
            </w:pPr>
            <w:r w:rsidRPr="00731494">
              <w:rPr>
                <w:rFonts w:ascii="Arial" w:hAnsi="Arial" w:cs="Arial"/>
                <w:color w:val="000000"/>
                <w:sz w:val="18"/>
                <w:szCs w:val="18"/>
              </w:rPr>
              <w:t>Višina zavarovanja: _____________</w:t>
            </w:r>
          </w:p>
          <w:p w14:paraId="0AE43461" w14:textId="77777777" w:rsidR="0061456C" w:rsidRPr="00731494" w:rsidRDefault="0061456C" w:rsidP="0004154B">
            <w:pPr>
              <w:spacing w:before="225" w:after="225"/>
              <w:jc w:val="both"/>
            </w:pPr>
            <w:r w:rsidRPr="00731494">
              <w:rPr>
                <w:rFonts w:ascii="Arial" w:hAnsi="Arial" w:cs="Arial"/>
                <w:color w:val="000000"/>
                <w:sz w:val="18"/>
                <w:szCs w:val="18"/>
              </w:rPr>
              <w:t xml:space="preserve">Čas veljavnosti: </w:t>
            </w:r>
            <w:r>
              <w:rPr>
                <w:rFonts w:ascii="Arial" w:hAnsi="Arial" w:cs="Arial"/>
                <w:color w:val="000000"/>
                <w:sz w:val="18"/>
                <w:szCs w:val="18"/>
              </w:rPr>
              <w:t>od datuma sklenitve pogodbe oziroma datuma predložitve finančnega zavarovanja skladno s pogodbo, do izteka pogodbenih obveznosti in dodatnih 30 dni</w:t>
            </w:r>
          </w:p>
          <w:p w14:paraId="6FBA2056" w14:textId="77777777" w:rsidR="0061456C" w:rsidRDefault="0061456C" w:rsidP="0004154B">
            <w:pPr>
              <w:spacing w:before="225" w:after="225"/>
              <w:jc w:val="both"/>
              <w:rPr>
                <w:rFonts w:ascii="Arial" w:hAnsi="Arial" w:cs="Arial"/>
                <w:color w:val="000000"/>
                <w:sz w:val="18"/>
                <w:szCs w:val="18"/>
              </w:rPr>
            </w:pPr>
            <w:r w:rsidRPr="00A9765D">
              <w:rPr>
                <w:rFonts w:ascii="Arial" w:hAnsi="Arial" w:cs="Arial"/>
                <w:color w:val="000000"/>
                <w:sz w:val="18"/>
                <w:szCs w:val="18"/>
              </w:rPr>
              <w:t>Dobavitelj mora najpozneje v desetih dneh od sklenitve pogodbe izročiti naročniku zavarovanje za dobro izvedbo pogodbenih obveznosti.</w:t>
            </w:r>
          </w:p>
          <w:p w14:paraId="52777ECC" w14:textId="77777777" w:rsidR="0061456C" w:rsidRPr="00731494" w:rsidRDefault="0061456C" w:rsidP="0004154B">
            <w:pPr>
              <w:spacing w:before="225" w:after="225"/>
              <w:jc w:val="both"/>
            </w:pPr>
            <w:r w:rsidRPr="0073149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30E8938B" w14:textId="4966044E" w:rsidR="00BE7E6E" w:rsidRPr="00731494" w:rsidRDefault="000416C6" w:rsidP="00A9765D">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35CB7D5C"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0416C6">
            <w:pPr>
              <w:spacing w:before="225" w:after="225"/>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0416C6">
            <w:pPr>
              <w:spacing w:before="225" w:after="225"/>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0416C6" w:rsidP="00310BC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310BC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310BC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310BC2">
                  <w:pPr>
                    <w:numPr>
                      <w:ilvl w:val="0"/>
                      <w:numId w:val="10"/>
                    </w:numPr>
                    <w:jc w:val="both"/>
                    <w:rPr>
                      <w:rFonts w:ascii="Arial" w:hAnsi="Arial" w:cs="Arial"/>
                      <w:color w:val="000000"/>
                      <w:sz w:val="18"/>
                      <w:szCs w:val="18"/>
                    </w:rPr>
                  </w:pPr>
                  <w:r w:rsidRPr="00731494">
                    <w:rPr>
                      <w:rFonts w:ascii="Arial" w:hAnsi="Arial" w:cs="Arial"/>
                      <w:color w:val="000000"/>
                      <w:sz w:val="18"/>
                      <w:szCs w:val="18"/>
                    </w:rPr>
                    <w:lastRenderedPageBreak/>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0416C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0416C6" w:rsidP="00310BC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0416C6" w:rsidP="00310BC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0416C6" w:rsidP="00310BC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0416C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0416C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0416C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20D0D15D"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0416C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0416C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0416C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0416C6" w:rsidP="0061456C">
      <w:pPr>
        <w:spacing w:before="120" w:after="120"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4576692B"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0416C6" w:rsidP="0061456C">
            <w:pPr>
              <w:spacing w:before="200" w:after="200"/>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0416C6" w:rsidP="0061456C">
            <w:pPr>
              <w:spacing w:before="200" w:after="200"/>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0416C6" w:rsidP="0061456C">
            <w:pPr>
              <w:spacing w:before="200" w:after="200"/>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0416C6" w:rsidP="0061456C">
            <w:pPr>
              <w:spacing w:before="200" w:after="200"/>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0416C6" w:rsidP="0061456C">
            <w:pPr>
              <w:spacing w:before="200" w:after="200"/>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0416C6" w:rsidP="0061456C">
      <w:pPr>
        <w:spacing w:before="120" w:after="120"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1898495F"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0416C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0416C6" w:rsidP="00310BC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0416C6" w:rsidP="00310BC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0416C6" w:rsidP="00310BC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0416C6" w:rsidP="00310BC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0416C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0416C6" w:rsidP="0061456C">
      <w:pPr>
        <w:spacing w:before="120" w:after="120"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2B7276FA"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0416C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0416C6" w:rsidP="0061456C">
      <w:pPr>
        <w:spacing w:before="120" w:after="120"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751D1FD9" w:rsidR="00BE7E6E" w:rsidRPr="00731494" w:rsidRDefault="00A9765D">
      <w:pPr>
        <w:spacing w:after="0" w:line="240" w:lineRule="auto"/>
        <w:jc w:val="center"/>
      </w:pPr>
      <w:r>
        <w:rPr>
          <w:rFonts w:ascii="Arial" w:hAnsi="Arial" w:cs="Arial"/>
          <w:b/>
          <w:bCs/>
          <w:color w:val="000000"/>
          <w:sz w:val="18"/>
          <w:szCs w:val="18"/>
        </w:rPr>
        <w:t>2</w:t>
      </w:r>
      <w:r w:rsidR="0061456C">
        <w:rPr>
          <w:rFonts w:ascii="Arial" w:hAnsi="Arial" w:cs="Arial"/>
          <w:b/>
          <w:bCs/>
          <w:color w:val="000000"/>
          <w:sz w:val="18"/>
          <w:szCs w:val="18"/>
        </w:rPr>
        <w:t>6</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FC4B1A1" w:rsidR="00A9765D" w:rsidRPr="0063753F" w:rsidRDefault="000416C6" w:rsidP="0061456C">
            <w:pPr>
              <w:spacing w:before="120" w:after="120"/>
              <w:jc w:val="both"/>
              <w:rPr>
                <w:rFonts w:ascii="Arial" w:hAnsi="Arial" w:cs="Arial"/>
                <w:color w:val="000000"/>
                <w:sz w:val="18"/>
                <w:szCs w:val="18"/>
              </w:rPr>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9300F8B" w14:textId="4E4CF317" w:rsidR="00A9765D" w:rsidRDefault="00A9765D" w:rsidP="0061456C">
      <w:pPr>
        <w:spacing w:after="0"/>
        <w:jc w:val="center"/>
        <w:rPr>
          <w:rFonts w:ascii="Arial" w:hAnsi="Arial" w:cs="Arial"/>
          <w:b/>
          <w:bCs/>
          <w:color w:val="000000"/>
          <w:sz w:val="18"/>
          <w:szCs w:val="18"/>
        </w:rPr>
      </w:pPr>
      <w:r>
        <w:rPr>
          <w:rFonts w:ascii="Arial" w:hAnsi="Arial" w:cs="Arial"/>
          <w:b/>
          <w:bCs/>
          <w:color w:val="000000"/>
          <w:sz w:val="18"/>
          <w:szCs w:val="18"/>
        </w:rPr>
        <w:t>2</w:t>
      </w:r>
      <w:r w:rsidR="0061456C">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1456C" w:rsidRPr="00731494" w14:paraId="6C59A30F" w14:textId="77777777" w:rsidTr="0004154B">
        <w:tc>
          <w:tcPr>
            <w:tcW w:w="0" w:type="auto"/>
            <w:tcMar>
              <w:top w:w="0" w:type="auto"/>
              <w:bottom w:w="0" w:type="auto"/>
            </w:tcMar>
          </w:tcPr>
          <w:p w14:paraId="31BAF51A" w14:textId="685CD9CD" w:rsidR="0061456C" w:rsidRPr="0063753F" w:rsidRDefault="0061456C" w:rsidP="0004154B">
            <w:pPr>
              <w:spacing w:before="225" w:after="225"/>
              <w:jc w:val="both"/>
              <w:rPr>
                <w:rFonts w:ascii="Arial" w:hAnsi="Arial" w:cs="Arial"/>
                <w:color w:val="000000"/>
                <w:sz w:val="18"/>
                <w:szCs w:val="18"/>
              </w:rPr>
            </w:pPr>
            <w:r w:rsidRPr="0061456C">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48491AE4" w14:textId="77777777" w:rsidR="00513606" w:rsidRDefault="00513606" w:rsidP="00A9765D">
      <w:pPr>
        <w:spacing w:after="0" w:line="240" w:lineRule="auto"/>
        <w:jc w:val="center"/>
        <w:rPr>
          <w:rFonts w:ascii="Arial" w:hAnsi="Arial" w:cs="Arial"/>
          <w:b/>
          <w:bCs/>
          <w:color w:val="000000"/>
          <w:sz w:val="18"/>
          <w:szCs w:val="18"/>
        </w:rPr>
      </w:pPr>
    </w:p>
    <w:p w14:paraId="3C50F6B1" w14:textId="7105C340" w:rsidR="00BE7E6E" w:rsidRPr="00731494" w:rsidRDefault="00A9765D" w:rsidP="00A9765D">
      <w:pPr>
        <w:spacing w:after="0" w:line="240" w:lineRule="auto"/>
        <w:jc w:val="center"/>
      </w:pPr>
      <w:r>
        <w:rPr>
          <w:rFonts w:ascii="Arial" w:hAnsi="Arial" w:cs="Arial"/>
          <w:b/>
          <w:bCs/>
          <w:color w:val="000000"/>
          <w:sz w:val="18"/>
          <w:szCs w:val="18"/>
        </w:rPr>
        <w:t>2</w:t>
      </w:r>
      <w:r w:rsidR="0061456C">
        <w:rPr>
          <w:rFonts w:ascii="Arial" w:hAnsi="Arial" w:cs="Arial"/>
          <w:b/>
          <w:bCs/>
          <w:color w:val="000000"/>
          <w:sz w:val="18"/>
          <w:szCs w:val="18"/>
        </w:rPr>
        <w:t>8</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0416C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30DAE7D0" w14:textId="77777777" w:rsidR="0034300A" w:rsidRPr="00731494" w:rsidRDefault="000416C6">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01E7EC5A" w14:textId="6C981713" w:rsidR="0034300A" w:rsidRPr="00731494" w:rsidRDefault="0034300A">
      <w:pPr>
        <w:rPr>
          <w:rFonts w:ascii="Arial" w:hAnsi="Arial" w:cs="Arial"/>
          <w:color w:val="000000"/>
          <w:sz w:val="18"/>
          <w:szCs w:val="18"/>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5B214" w14:textId="77777777" w:rsidR="00C0191E" w:rsidRDefault="00C0191E" w:rsidP="006975C6">
      <w:pPr>
        <w:spacing w:after="0" w:line="240" w:lineRule="auto"/>
      </w:pPr>
      <w:r>
        <w:separator/>
      </w:r>
    </w:p>
  </w:endnote>
  <w:endnote w:type="continuationSeparator" w:id="0">
    <w:p w14:paraId="6646DF28" w14:textId="77777777" w:rsidR="00C0191E" w:rsidRDefault="00C0191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432E71" w:rsidRPr="0086756A" w:rsidRDefault="00432E71" w:rsidP="00432E71">
    <w:pPr>
      <w:pStyle w:val="Footer"/>
      <w:shd w:val="clear" w:color="auto" w:fill="FFFFFF" w:themeFill="background1"/>
      <w:ind w:left="7513"/>
      <w:jc w:val="center"/>
      <w:rPr>
        <w:rFonts w:ascii="Arial" w:hAnsi="Arial" w:cs="Arial"/>
        <w:sz w:val="10"/>
        <w:szCs w:val="10"/>
      </w:rPr>
    </w:pPr>
  </w:p>
  <w:p w14:paraId="01347CEE" w14:textId="77777777" w:rsidR="00432E71"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432E71" w:rsidRPr="00261B06">
          <w:rPr>
            <w:rFonts w:ascii="Arial" w:hAnsi="Arial" w:cs="Arial"/>
            <w:sz w:val="18"/>
            <w:szCs w:val="18"/>
          </w:rPr>
          <w:fldChar w:fldCharType="begin"/>
        </w:r>
        <w:r w:rsidR="00432E71" w:rsidRPr="00261B06">
          <w:rPr>
            <w:rFonts w:ascii="Arial" w:hAnsi="Arial" w:cs="Arial"/>
            <w:sz w:val="18"/>
            <w:szCs w:val="18"/>
          </w:rPr>
          <w:instrText xml:space="preserve"> PAGE   \* MERGEFORMAT </w:instrText>
        </w:r>
        <w:r w:rsidR="00432E71" w:rsidRPr="00261B06">
          <w:rPr>
            <w:rFonts w:ascii="Arial" w:hAnsi="Arial" w:cs="Arial"/>
            <w:sz w:val="18"/>
            <w:szCs w:val="18"/>
          </w:rPr>
          <w:fldChar w:fldCharType="separate"/>
        </w:r>
        <w:r w:rsidR="00432E71">
          <w:rPr>
            <w:rFonts w:ascii="Arial" w:hAnsi="Arial" w:cs="Arial"/>
            <w:sz w:val="18"/>
            <w:szCs w:val="18"/>
          </w:rPr>
          <w:t>2</w:t>
        </w:r>
        <w:r w:rsidR="00432E71" w:rsidRPr="00261B06">
          <w:rPr>
            <w:rFonts w:ascii="Arial" w:hAnsi="Arial" w:cs="Arial"/>
            <w:noProof/>
            <w:sz w:val="18"/>
            <w:szCs w:val="18"/>
          </w:rPr>
          <w:fldChar w:fldCharType="end"/>
        </w:r>
      </w:sdtContent>
    </w:sdt>
  </w:p>
  <w:p w14:paraId="55A96823" w14:textId="77777777" w:rsidR="00432E71" w:rsidRDefault="00432E71"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432E71" w:rsidRDefault="00432E71" w:rsidP="00432E71">
    <w:pPr>
      <w:pStyle w:val="Footer"/>
      <w:jc w:val="center"/>
      <w:rPr>
        <w:rFonts w:ascii="Arial" w:hAnsi="Arial" w:cs="Arial"/>
        <w:sz w:val="18"/>
        <w:szCs w:val="18"/>
      </w:rPr>
    </w:pPr>
  </w:p>
  <w:p w14:paraId="2F869CB4" w14:textId="1F4C1F94" w:rsidR="009A6465" w:rsidRPr="00432E71" w:rsidRDefault="003951E7" w:rsidP="003951E7">
    <w:pPr>
      <w:pStyle w:val="Footer"/>
      <w:jc w:val="center"/>
      <w:rPr>
        <w:rFonts w:ascii="Arial" w:hAnsi="Arial" w:cs="Arial"/>
        <w:b/>
        <w:bCs/>
        <w:sz w:val="18"/>
        <w:szCs w:val="18"/>
      </w:rPr>
    </w:pPr>
    <w:r w:rsidRPr="00856B33">
      <w:rPr>
        <w:rFonts w:ascii="Arial" w:hAnsi="Arial" w:cs="Arial"/>
        <w:b/>
        <w:bCs/>
        <w:sz w:val="18"/>
        <w:szCs w:val="18"/>
      </w:rPr>
      <w:t xml:space="preserve">Nakup </w:t>
    </w:r>
    <w:r>
      <w:rPr>
        <w:rFonts w:ascii="Arial" w:hAnsi="Arial" w:cs="Arial"/>
        <w:b/>
        <w:bCs/>
        <w:sz w:val="18"/>
        <w:szCs w:val="18"/>
      </w:rPr>
      <w:t>servirne posode za potrebe kuhinje UKC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27203B" w:rsidRDefault="0027203B"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27203B" w:rsidRDefault="0027203B"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F4612" w14:textId="77777777" w:rsidR="00C0191E" w:rsidRDefault="00C0191E" w:rsidP="006975C6">
      <w:pPr>
        <w:spacing w:after="0" w:line="240" w:lineRule="auto"/>
      </w:pPr>
      <w:r>
        <w:separator/>
      </w:r>
    </w:p>
  </w:footnote>
  <w:footnote w:type="continuationSeparator" w:id="0">
    <w:p w14:paraId="22D0D1C1" w14:textId="77777777" w:rsidR="00C0191E" w:rsidRDefault="00C0191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432E71" w:rsidRDefault="00432E71"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432E71" w:rsidRDefault="00432E71" w:rsidP="00432E71">
    <w:pPr>
      <w:pStyle w:val="Header"/>
    </w:pPr>
  </w:p>
  <w:p w14:paraId="38A8D3E6" w14:textId="77777777" w:rsidR="00432E71" w:rsidRDefault="00432E71" w:rsidP="00432E71">
    <w:pPr>
      <w:pStyle w:val="Header"/>
    </w:pPr>
  </w:p>
  <w:p w14:paraId="3FD602BC" w14:textId="77777777" w:rsidR="00432E71" w:rsidRDefault="00432E71" w:rsidP="00432E71">
    <w:pPr>
      <w:pStyle w:val="Header"/>
    </w:pPr>
  </w:p>
  <w:p w14:paraId="56B0DA13" w14:textId="77777777" w:rsidR="007E2A57" w:rsidRPr="00432E71" w:rsidRDefault="007E2A5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07E0F"/>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816357"/>
    <w:multiLevelType w:val="hybridMultilevel"/>
    <w:tmpl w:val="827C3F7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87A9E"/>
    <w:multiLevelType w:val="hybridMultilevel"/>
    <w:tmpl w:val="8E6ADD3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54DAF"/>
    <w:multiLevelType w:val="hybridMultilevel"/>
    <w:tmpl w:val="DA6865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D76AA"/>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39054E"/>
    <w:multiLevelType w:val="hybridMultilevel"/>
    <w:tmpl w:val="B9D2440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FB336B"/>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0" w15:restartNumberingAfterBreak="0">
    <w:nsid w:val="147177B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8B14B5"/>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1C3D26"/>
    <w:multiLevelType w:val="hybridMultilevel"/>
    <w:tmpl w:val="1F5C8192"/>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1A68D7"/>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2342DF"/>
    <w:multiLevelType w:val="hybridMultilevel"/>
    <w:tmpl w:val="279853B6"/>
    <w:lvl w:ilvl="0" w:tplc="04240009">
      <w:start w:val="1"/>
      <w:numFmt w:val="bullet"/>
      <w:lvlText w:val=""/>
      <w:lvlJc w:val="left"/>
      <w:pPr>
        <w:ind w:left="1490" w:hanging="360"/>
      </w:pPr>
      <w:rPr>
        <w:rFonts w:ascii="Wingdings" w:hAnsi="Wingdings" w:hint="default"/>
      </w:rPr>
    </w:lvl>
    <w:lvl w:ilvl="1" w:tplc="08090003" w:tentative="1">
      <w:start w:val="1"/>
      <w:numFmt w:val="bullet"/>
      <w:lvlText w:val="o"/>
      <w:lvlJc w:val="left"/>
      <w:pPr>
        <w:ind w:left="2210" w:hanging="360"/>
      </w:pPr>
      <w:rPr>
        <w:rFonts w:ascii="Courier New" w:hAnsi="Courier New" w:cs="Courier New" w:hint="default"/>
      </w:rPr>
    </w:lvl>
    <w:lvl w:ilvl="2" w:tplc="08090005" w:tentative="1">
      <w:start w:val="1"/>
      <w:numFmt w:val="bullet"/>
      <w:lvlText w:val=""/>
      <w:lvlJc w:val="left"/>
      <w:pPr>
        <w:ind w:left="2930" w:hanging="360"/>
      </w:pPr>
      <w:rPr>
        <w:rFonts w:ascii="Wingdings" w:hAnsi="Wingdings" w:hint="default"/>
      </w:rPr>
    </w:lvl>
    <w:lvl w:ilvl="3" w:tplc="08090001" w:tentative="1">
      <w:start w:val="1"/>
      <w:numFmt w:val="bullet"/>
      <w:lvlText w:val=""/>
      <w:lvlJc w:val="left"/>
      <w:pPr>
        <w:ind w:left="3650" w:hanging="360"/>
      </w:pPr>
      <w:rPr>
        <w:rFonts w:ascii="Symbol" w:hAnsi="Symbol" w:hint="default"/>
      </w:rPr>
    </w:lvl>
    <w:lvl w:ilvl="4" w:tplc="08090003" w:tentative="1">
      <w:start w:val="1"/>
      <w:numFmt w:val="bullet"/>
      <w:lvlText w:val="o"/>
      <w:lvlJc w:val="left"/>
      <w:pPr>
        <w:ind w:left="4370" w:hanging="360"/>
      </w:pPr>
      <w:rPr>
        <w:rFonts w:ascii="Courier New" w:hAnsi="Courier New" w:cs="Courier New" w:hint="default"/>
      </w:rPr>
    </w:lvl>
    <w:lvl w:ilvl="5" w:tplc="08090005" w:tentative="1">
      <w:start w:val="1"/>
      <w:numFmt w:val="bullet"/>
      <w:lvlText w:val=""/>
      <w:lvlJc w:val="left"/>
      <w:pPr>
        <w:ind w:left="5090" w:hanging="360"/>
      </w:pPr>
      <w:rPr>
        <w:rFonts w:ascii="Wingdings" w:hAnsi="Wingdings" w:hint="default"/>
      </w:rPr>
    </w:lvl>
    <w:lvl w:ilvl="6" w:tplc="08090001" w:tentative="1">
      <w:start w:val="1"/>
      <w:numFmt w:val="bullet"/>
      <w:lvlText w:val=""/>
      <w:lvlJc w:val="left"/>
      <w:pPr>
        <w:ind w:left="5810" w:hanging="360"/>
      </w:pPr>
      <w:rPr>
        <w:rFonts w:ascii="Symbol" w:hAnsi="Symbol" w:hint="default"/>
      </w:rPr>
    </w:lvl>
    <w:lvl w:ilvl="7" w:tplc="08090003" w:tentative="1">
      <w:start w:val="1"/>
      <w:numFmt w:val="bullet"/>
      <w:lvlText w:val="o"/>
      <w:lvlJc w:val="left"/>
      <w:pPr>
        <w:ind w:left="6530" w:hanging="360"/>
      </w:pPr>
      <w:rPr>
        <w:rFonts w:ascii="Courier New" w:hAnsi="Courier New" w:cs="Courier New" w:hint="default"/>
      </w:rPr>
    </w:lvl>
    <w:lvl w:ilvl="8" w:tplc="08090005" w:tentative="1">
      <w:start w:val="1"/>
      <w:numFmt w:val="bullet"/>
      <w:lvlText w:val=""/>
      <w:lvlJc w:val="left"/>
      <w:pPr>
        <w:ind w:left="7250" w:hanging="360"/>
      </w:pPr>
      <w:rPr>
        <w:rFonts w:ascii="Wingdings" w:hAnsi="Wingdings" w:hint="default"/>
      </w:rPr>
    </w:lvl>
  </w:abstractNum>
  <w:abstractNum w:abstractNumId="16" w15:restartNumberingAfterBreak="0">
    <w:nsid w:val="2044024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4B0154"/>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5312C2"/>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A92EFF"/>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B9358A1"/>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12503F6"/>
    <w:multiLevelType w:val="hybridMultilevel"/>
    <w:tmpl w:val="877AEA60"/>
    <w:lvl w:ilvl="0" w:tplc="F36E5352">
      <w:numFmt w:val="bullet"/>
      <w:lvlText w:val="-"/>
      <w:lvlJc w:val="left"/>
      <w:pPr>
        <w:ind w:left="1434" w:hanging="360"/>
      </w:pPr>
      <w:rPr>
        <w:rFonts w:ascii="Verdana" w:eastAsia="Arial Unicode MS" w:hAnsi="Verdana" w:cs="Times New Roman"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5"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6"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7"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8" w15:restartNumberingAfterBreak="0">
    <w:nsid w:val="34C52F4E"/>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DC4653"/>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17373E"/>
    <w:multiLevelType w:val="hybridMultilevel"/>
    <w:tmpl w:val="11F2D80C"/>
    <w:lvl w:ilvl="0" w:tplc="04090003">
      <w:start w:val="1"/>
      <w:numFmt w:val="bullet"/>
      <w:lvlText w:val="o"/>
      <w:lvlJc w:val="left"/>
      <w:pPr>
        <w:ind w:left="2154" w:hanging="360"/>
      </w:pPr>
      <w:rPr>
        <w:rFonts w:ascii="Courier New" w:hAnsi="Courier New" w:cs="Courier New" w:hint="default"/>
      </w:rPr>
    </w:lvl>
    <w:lvl w:ilvl="1" w:tplc="08090003" w:tentative="1">
      <w:start w:val="1"/>
      <w:numFmt w:val="bullet"/>
      <w:lvlText w:val="o"/>
      <w:lvlJc w:val="left"/>
      <w:pPr>
        <w:ind w:left="2874" w:hanging="360"/>
      </w:pPr>
      <w:rPr>
        <w:rFonts w:ascii="Courier New" w:hAnsi="Courier New" w:cs="Courier New" w:hint="default"/>
      </w:rPr>
    </w:lvl>
    <w:lvl w:ilvl="2" w:tplc="08090005" w:tentative="1">
      <w:start w:val="1"/>
      <w:numFmt w:val="bullet"/>
      <w:lvlText w:val=""/>
      <w:lvlJc w:val="left"/>
      <w:pPr>
        <w:ind w:left="3594" w:hanging="360"/>
      </w:pPr>
      <w:rPr>
        <w:rFonts w:ascii="Wingdings" w:hAnsi="Wingdings" w:hint="default"/>
      </w:rPr>
    </w:lvl>
    <w:lvl w:ilvl="3" w:tplc="08090001" w:tentative="1">
      <w:start w:val="1"/>
      <w:numFmt w:val="bullet"/>
      <w:lvlText w:val=""/>
      <w:lvlJc w:val="left"/>
      <w:pPr>
        <w:ind w:left="4314" w:hanging="360"/>
      </w:pPr>
      <w:rPr>
        <w:rFonts w:ascii="Symbol" w:hAnsi="Symbol" w:hint="default"/>
      </w:rPr>
    </w:lvl>
    <w:lvl w:ilvl="4" w:tplc="08090003" w:tentative="1">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32" w15:restartNumberingAfterBreak="0">
    <w:nsid w:val="443140F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747EA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5"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5033B5"/>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68315EE"/>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39"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0" w15:restartNumberingAfterBreak="0">
    <w:nsid w:val="6BB54FC0"/>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58317D"/>
    <w:multiLevelType w:val="hybridMultilevel"/>
    <w:tmpl w:val="8154F752"/>
    <w:lvl w:ilvl="0" w:tplc="0424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5591D49"/>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326550"/>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46"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47"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48" w15:restartNumberingAfterBreak="0">
    <w:nsid w:val="7FA53B3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B52152"/>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D9084D"/>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0176275">
    <w:abstractNumId w:val="34"/>
  </w:num>
  <w:num w:numId="2" w16cid:durableId="325011462">
    <w:abstractNumId w:val="22"/>
  </w:num>
  <w:num w:numId="3" w16cid:durableId="1767190230">
    <w:abstractNumId w:val="26"/>
  </w:num>
  <w:num w:numId="4" w16cid:durableId="1948733907">
    <w:abstractNumId w:val="45"/>
  </w:num>
  <w:num w:numId="5" w16cid:durableId="328023781">
    <w:abstractNumId w:val="46"/>
  </w:num>
  <w:num w:numId="6" w16cid:durableId="1461067973">
    <w:abstractNumId w:val="23"/>
  </w:num>
  <w:num w:numId="7" w16cid:durableId="1142236709">
    <w:abstractNumId w:val="27"/>
  </w:num>
  <w:num w:numId="8" w16cid:durableId="305208459">
    <w:abstractNumId w:val="47"/>
  </w:num>
  <w:num w:numId="9" w16cid:durableId="953097012">
    <w:abstractNumId w:val="25"/>
  </w:num>
  <w:num w:numId="10" w16cid:durableId="559904096">
    <w:abstractNumId w:val="20"/>
  </w:num>
  <w:num w:numId="11" w16cid:durableId="504055734">
    <w:abstractNumId w:val="9"/>
  </w:num>
  <w:num w:numId="12" w16cid:durableId="911694925">
    <w:abstractNumId w:val="39"/>
  </w:num>
  <w:num w:numId="13" w16cid:durableId="1313677395">
    <w:abstractNumId w:val="38"/>
  </w:num>
  <w:num w:numId="14" w16cid:durableId="5116019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0442769">
    <w:abstractNumId w:val="11"/>
  </w:num>
  <w:num w:numId="16" w16cid:durableId="985282717">
    <w:abstractNumId w:val="1"/>
  </w:num>
  <w:num w:numId="17" w16cid:durableId="1893495130">
    <w:abstractNumId w:val="35"/>
  </w:num>
  <w:num w:numId="18" w16cid:durableId="437023463">
    <w:abstractNumId w:val="5"/>
  </w:num>
  <w:num w:numId="19" w16cid:durableId="271060089">
    <w:abstractNumId w:val="13"/>
  </w:num>
  <w:num w:numId="20" w16cid:durableId="1488864889">
    <w:abstractNumId w:val="24"/>
  </w:num>
  <w:num w:numId="21" w16cid:durableId="1722053007">
    <w:abstractNumId w:val="10"/>
  </w:num>
  <w:num w:numId="22" w16cid:durableId="389230878">
    <w:abstractNumId w:val="2"/>
  </w:num>
  <w:num w:numId="23" w16cid:durableId="357390529">
    <w:abstractNumId w:val="50"/>
  </w:num>
  <w:num w:numId="24" w16cid:durableId="1544904275">
    <w:abstractNumId w:val="14"/>
  </w:num>
  <w:num w:numId="25" w16cid:durableId="1097292558">
    <w:abstractNumId w:val="44"/>
  </w:num>
  <w:num w:numId="26" w16cid:durableId="1019161706">
    <w:abstractNumId w:val="36"/>
  </w:num>
  <w:num w:numId="27" w16cid:durableId="233518472">
    <w:abstractNumId w:val="28"/>
  </w:num>
  <w:num w:numId="28" w16cid:durableId="393620505">
    <w:abstractNumId w:val="32"/>
  </w:num>
  <w:num w:numId="29" w16cid:durableId="1564487345">
    <w:abstractNumId w:val="43"/>
  </w:num>
  <w:num w:numId="30" w16cid:durableId="1082221828">
    <w:abstractNumId w:val="12"/>
  </w:num>
  <w:num w:numId="31" w16cid:durableId="1010065847">
    <w:abstractNumId w:val="16"/>
  </w:num>
  <w:num w:numId="32" w16cid:durableId="992029074">
    <w:abstractNumId w:val="37"/>
  </w:num>
  <w:num w:numId="33" w16cid:durableId="1286233597">
    <w:abstractNumId w:val="40"/>
  </w:num>
  <w:num w:numId="34" w16cid:durableId="1242181515">
    <w:abstractNumId w:val="49"/>
  </w:num>
  <w:num w:numId="35" w16cid:durableId="1153524767">
    <w:abstractNumId w:val="31"/>
  </w:num>
  <w:num w:numId="36" w16cid:durableId="767698765">
    <w:abstractNumId w:val="19"/>
  </w:num>
  <w:num w:numId="37" w16cid:durableId="472411385">
    <w:abstractNumId w:val="8"/>
  </w:num>
  <w:num w:numId="38" w16cid:durableId="1715960721">
    <w:abstractNumId w:val="17"/>
  </w:num>
  <w:num w:numId="39" w16cid:durableId="1120303585">
    <w:abstractNumId w:val="30"/>
  </w:num>
  <w:num w:numId="40" w16cid:durableId="1599605809">
    <w:abstractNumId w:val="21"/>
  </w:num>
  <w:num w:numId="41" w16cid:durableId="1416320904">
    <w:abstractNumId w:val="18"/>
  </w:num>
  <w:num w:numId="42" w16cid:durableId="390156871">
    <w:abstractNumId w:val="33"/>
  </w:num>
  <w:num w:numId="43" w16cid:durableId="1269432444">
    <w:abstractNumId w:val="3"/>
  </w:num>
  <w:num w:numId="44" w16cid:durableId="716513645">
    <w:abstractNumId w:val="42"/>
  </w:num>
  <w:num w:numId="45" w16cid:durableId="1002973251">
    <w:abstractNumId w:val="4"/>
  </w:num>
  <w:num w:numId="46" w16cid:durableId="1770930891">
    <w:abstractNumId w:val="15"/>
  </w:num>
  <w:num w:numId="47" w16cid:durableId="483088459">
    <w:abstractNumId w:val="7"/>
  </w:num>
  <w:num w:numId="48" w16cid:durableId="911819185">
    <w:abstractNumId w:val="6"/>
  </w:num>
  <w:num w:numId="49" w16cid:durableId="607352628">
    <w:abstractNumId w:val="48"/>
  </w:num>
  <w:num w:numId="50" w16cid:durableId="1867712861">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6507"/>
    <w:rsid w:val="00021212"/>
    <w:rsid w:val="0002142D"/>
    <w:rsid w:val="00027F41"/>
    <w:rsid w:val="00036793"/>
    <w:rsid w:val="00037A49"/>
    <w:rsid w:val="000415E0"/>
    <w:rsid w:val="000416C6"/>
    <w:rsid w:val="00042E23"/>
    <w:rsid w:val="00043DDE"/>
    <w:rsid w:val="00047EDB"/>
    <w:rsid w:val="00051AAD"/>
    <w:rsid w:val="000542EB"/>
    <w:rsid w:val="00054EE5"/>
    <w:rsid w:val="0008204B"/>
    <w:rsid w:val="00097F4A"/>
    <w:rsid w:val="000A6B11"/>
    <w:rsid w:val="000B57E7"/>
    <w:rsid w:val="000C1AFD"/>
    <w:rsid w:val="000C5527"/>
    <w:rsid w:val="000D124D"/>
    <w:rsid w:val="000E1D56"/>
    <w:rsid w:val="000E3E65"/>
    <w:rsid w:val="000E76C6"/>
    <w:rsid w:val="000F2512"/>
    <w:rsid w:val="000F26C1"/>
    <w:rsid w:val="00103DE7"/>
    <w:rsid w:val="00111965"/>
    <w:rsid w:val="00124539"/>
    <w:rsid w:val="00127127"/>
    <w:rsid w:val="00134892"/>
    <w:rsid w:val="00151E11"/>
    <w:rsid w:val="0015215A"/>
    <w:rsid w:val="00163443"/>
    <w:rsid w:val="00172B4B"/>
    <w:rsid w:val="0017307C"/>
    <w:rsid w:val="00173604"/>
    <w:rsid w:val="00196FA9"/>
    <w:rsid w:val="001B4798"/>
    <w:rsid w:val="001C3696"/>
    <w:rsid w:val="001D7499"/>
    <w:rsid w:val="002037FA"/>
    <w:rsid w:val="00204EDB"/>
    <w:rsid w:val="002066C6"/>
    <w:rsid w:val="00217855"/>
    <w:rsid w:val="00224808"/>
    <w:rsid w:val="00232943"/>
    <w:rsid w:val="00232F00"/>
    <w:rsid w:val="0023606B"/>
    <w:rsid w:val="002634AA"/>
    <w:rsid w:val="0027203B"/>
    <w:rsid w:val="0027240B"/>
    <w:rsid w:val="0029167C"/>
    <w:rsid w:val="002A4919"/>
    <w:rsid w:val="002A57F0"/>
    <w:rsid w:val="002B4C42"/>
    <w:rsid w:val="002D58B5"/>
    <w:rsid w:val="002E6EDE"/>
    <w:rsid w:val="002F0E8E"/>
    <w:rsid w:val="00310BC2"/>
    <w:rsid w:val="00317999"/>
    <w:rsid w:val="00321BC7"/>
    <w:rsid w:val="00322752"/>
    <w:rsid w:val="0033249E"/>
    <w:rsid w:val="00337E4D"/>
    <w:rsid w:val="003417BA"/>
    <w:rsid w:val="0034300A"/>
    <w:rsid w:val="00343395"/>
    <w:rsid w:val="00355FA8"/>
    <w:rsid w:val="003672D1"/>
    <w:rsid w:val="00380D35"/>
    <w:rsid w:val="003951E7"/>
    <w:rsid w:val="003A1AA2"/>
    <w:rsid w:val="003B3BAA"/>
    <w:rsid w:val="003D3FD0"/>
    <w:rsid w:val="003F4971"/>
    <w:rsid w:val="003F6A31"/>
    <w:rsid w:val="003F7655"/>
    <w:rsid w:val="00414C08"/>
    <w:rsid w:val="00425793"/>
    <w:rsid w:val="00426396"/>
    <w:rsid w:val="00427408"/>
    <w:rsid w:val="00430599"/>
    <w:rsid w:val="00431AFA"/>
    <w:rsid w:val="00432E71"/>
    <w:rsid w:val="00435805"/>
    <w:rsid w:val="00451E52"/>
    <w:rsid w:val="00456935"/>
    <w:rsid w:val="004702FB"/>
    <w:rsid w:val="00471503"/>
    <w:rsid w:val="00471A11"/>
    <w:rsid w:val="00491C81"/>
    <w:rsid w:val="0049479E"/>
    <w:rsid w:val="004A2111"/>
    <w:rsid w:val="004A54E3"/>
    <w:rsid w:val="004D2F9F"/>
    <w:rsid w:val="004D3709"/>
    <w:rsid w:val="004F2927"/>
    <w:rsid w:val="00513606"/>
    <w:rsid w:val="00513AB4"/>
    <w:rsid w:val="0052142A"/>
    <w:rsid w:val="0053011A"/>
    <w:rsid w:val="00530986"/>
    <w:rsid w:val="00534F78"/>
    <w:rsid w:val="0053510E"/>
    <w:rsid w:val="005423BF"/>
    <w:rsid w:val="00542BE3"/>
    <w:rsid w:val="0054439F"/>
    <w:rsid w:val="00546FD8"/>
    <w:rsid w:val="00573158"/>
    <w:rsid w:val="00580236"/>
    <w:rsid w:val="005A44E9"/>
    <w:rsid w:val="005A5873"/>
    <w:rsid w:val="005A6ED3"/>
    <w:rsid w:val="005B6195"/>
    <w:rsid w:val="005C7395"/>
    <w:rsid w:val="005D54A8"/>
    <w:rsid w:val="005F2490"/>
    <w:rsid w:val="00605AA8"/>
    <w:rsid w:val="00613C77"/>
    <w:rsid w:val="0061456C"/>
    <w:rsid w:val="006347C3"/>
    <w:rsid w:val="00635168"/>
    <w:rsid w:val="0063753F"/>
    <w:rsid w:val="00654630"/>
    <w:rsid w:val="00677F69"/>
    <w:rsid w:val="00685C20"/>
    <w:rsid w:val="00687BBC"/>
    <w:rsid w:val="006975C6"/>
    <w:rsid w:val="006A5918"/>
    <w:rsid w:val="006B2936"/>
    <w:rsid w:val="006B294B"/>
    <w:rsid w:val="006B2E10"/>
    <w:rsid w:val="006C15DA"/>
    <w:rsid w:val="006C18B6"/>
    <w:rsid w:val="006D5F8D"/>
    <w:rsid w:val="006E0EC3"/>
    <w:rsid w:val="006F1DA5"/>
    <w:rsid w:val="006F44AE"/>
    <w:rsid w:val="00700AAB"/>
    <w:rsid w:val="00701A24"/>
    <w:rsid w:val="007109D5"/>
    <w:rsid w:val="00713959"/>
    <w:rsid w:val="00714EF7"/>
    <w:rsid w:val="0071508F"/>
    <w:rsid w:val="0072080B"/>
    <w:rsid w:val="00722C4F"/>
    <w:rsid w:val="00731494"/>
    <w:rsid w:val="0073608D"/>
    <w:rsid w:val="007420C9"/>
    <w:rsid w:val="00742572"/>
    <w:rsid w:val="00760529"/>
    <w:rsid w:val="007635F3"/>
    <w:rsid w:val="00765377"/>
    <w:rsid w:val="0076648D"/>
    <w:rsid w:val="00785F39"/>
    <w:rsid w:val="007A162C"/>
    <w:rsid w:val="007C2733"/>
    <w:rsid w:val="007C3EA0"/>
    <w:rsid w:val="007D6FB3"/>
    <w:rsid w:val="007E0E83"/>
    <w:rsid w:val="007E2A57"/>
    <w:rsid w:val="007E7684"/>
    <w:rsid w:val="007F3A9F"/>
    <w:rsid w:val="007F79E9"/>
    <w:rsid w:val="00804005"/>
    <w:rsid w:val="0081490E"/>
    <w:rsid w:val="008155BF"/>
    <w:rsid w:val="008241C7"/>
    <w:rsid w:val="008278F5"/>
    <w:rsid w:val="00831765"/>
    <w:rsid w:val="00832063"/>
    <w:rsid w:val="00843631"/>
    <w:rsid w:val="00844A10"/>
    <w:rsid w:val="00847FDD"/>
    <w:rsid w:val="008635E6"/>
    <w:rsid w:val="00880340"/>
    <w:rsid w:val="00896C03"/>
    <w:rsid w:val="008A2ED2"/>
    <w:rsid w:val="008B29C8"/>
    <w:rsid w:val="008B72CE"/>
    <w:rsid w:val="008D1E93"/>
    <w:rsid w:val="008D7E56"/>
    <w:rsid w:val="008E48E5"/>
    <w:rsid w:val="00900E05"/>
    <w:rsid w:val="009128A3"/>
    <w:rsid w:val="00912EFB"/>
    <w:rsid w:val="00927365"/>
    <w:rsid w:val="00930868"/>
    <w:rsid w:val="00933A96"/>
    <w:rsid w:val="00960022"/>
    <w:rsid w:val="009640E4"/>
    <w:rsid w:val="009702CA"/>
    <w:rsid w:val="009756B8"/>
    <w:rsid w:val="009775CF"/>
    <w:rsid w:val="00977B32"/>
    <w:rsid w:val="009A1C62"/>
    <w:rsid w:val="009A4FFB"/>
    <w:rsid w:val="009A5E6A"/>
    <w:rsid w:val="009A6465"/>
    <w:rsid w:val="009D7098"/>
    <w:rsid w:val="009E66CF"/>
    <w:rsid w:val="009E67E5"/>
    <w:rsid w:val="009F0528"/>
    <w:rsid w:val="009F1A4B"/>
    <w:rsid w:val="009F5FF4"/>
    <w:rsid w:val="00A50C9A"/>
    <w:rsid w:val="00A52459"/>
    <w:rsid w:val="00A52B4B"/>
    <w:rsid w:val="00A84FE9"/>
    <w:rsid w:val="00A9765D"/>
    <w:rsid w:val="00AB4DB4"/>
    <w:rsid w:val="00AC5237"/>
    <w:rsid w:val="00AD7EC0"/>
    <w:rsid w:val="00AE0664"/>
    <w:rsid w:val="00AE16BF"/>
    <w:rsid w:val="00AF4793"/>
    <w:rsid w:val="00AF7FB0"/>
    <w:rsid w:val="00B05771"/>
    <w:rsid w:val="00B169F3"/>
    <w:rsid w:val="00B46507"/>
    <w:rsid w:val="00B567C4"/>
    <w:rsid w:val="00B56BB0"/>
    <w:rsid w:val="00B757D1"/>
    <w:rsid w:val="00B80748"/>
    <w:rsid w:val="00B859D1"/>
    <w:rsid w:val="00B92E1B"/>
    <w:rsid w:val="00B93434"/>
    <w:rsid w:val="00BA2006"/>
    <w:rsid w:val="00BB766B"/>
    <w:rsid w:val="00BC2D61"/>
    <w:rsid w:val="00BC602F"/>
    <w:rsid w:val="00BD22BD"/>
    <w:rsid w:val="00BE2F0F"/>
    <w:rsid w:val="00BE7E6E"/>
    <w:rsid w:val="00C01742"/>
    <w:rsid w:val="00C0191E"/>
    <w:rsid w:val="00C02EF0"/>
    <w:rsid w:val="00C044E7"/>
    <w:rsid w:val="00C1138F"/>
    <w:rsid w:val="00C125C6"/>
    <w:rsid w:val="00C24613"/>
    <w:rsid w:val="00C315C9"/>
    <w:rsid w:val="00C3645F"/>
    <w:rsid w:val="00C37012"/>
    <w:rsid w:val="00C4793C"/>
    <w:rsid w:val="00C563B5"/>
    <w:rsid w:val="00C640CC"/>
    <w:rsid w:val="00C801AB"/>
    <w:rsid w:val="00C875F3"/>
    <w:rsid w:val="00C876E8"/>
    <w:rsid w:val="00CA51C8"/>
    <w:rsid w:val="00CA7603"/>
    <w:rsid w:val="00CC0414"/>
    <w:rsid w:val="00CD36EA"/>
    <w:rsid w:val="00CD6E25"/>
    <w:rsid w:val="00CE2BB1"/>
    <w:rsid w:val="00CE5CDA"/>
    <w:rsid w:val="00CF2BF2"/>
    <w:rsid w:val="00CF5EE3"/>
    <w:rsid w:val="00CF618C"/>
    <w:rsid w:val="00CF631F"/>
    <w:rsid w:val="00D1052B"/>
    <w:rsid w:val="00D265B4"/>
    <w:rsid w:val="00D31C97"/>
    <w:rsid w:val="00D379CF"/>
    <w:rsid w:val="00D458DE"/>
    <w:rsid w:val="00D60A0B"/>
    <w:rsid w:val="00D6329C"/>
    <w:rsid w:val="00D671D6"/>
    <w:rsid w:val="00D7467F"/>
    <w:rsid w:val="00D931BF"/>
    <w:rsid w:val="00D939C7"/>
    <w:rsid w:val="00D95C42"/>
    <w:rsid w:val="00DB2305"/>
    <w:rsid w:val="00DB702C"/>
    <w:rsid w:val="00DD2FA1"/>
    <w:rsid w:val="00DE276A"/>
    <w:rsid w:val="00DF2FCD"/>
    <w:rsid w:val="00E11D19"/>
    <w:rsid w:val="00E32C38"/>
    <w:rsid w:val="00E443D7"/>
    <w:rsid w:val="00E55B9D"/>
    <w:rsid w:val="00E72198"/>
    <w:rsid w:val="00E7323A"/>
    <w:rsid w:val="00E85272"/>
    <w:rsid w:val="00EB4F7F"/>
    <w:rsid w:val="00EB6276"/>
    <w:rsid w:val="00EC1123"/>
    <w:rsid w:val="00EC7F82"/>
    <w:rsid w:val="00ED41BC"/>
    <w:rsid w:val="00ED5475"/>
    <w:rsid w:val="00ED6906"/>
    <w:rsid w:val="00EF3AE5"/>
    <w:rsid w:val="00F224CE"/>
    <w:rsid w:val="00F31F64"/>
    <w:rsid w:val="00F37AEF"/>
    <w:rsid w:val="00F43257"/>
    <w:rsid w:val="00F54698"/>
    <w:rsid w:val="00F61E05"/>
    <w:rsid w:val="00F73868"/>
    <w:rsid w:val="00F851F3"/>
    <w:rsid w:val="00F95EB4"/>
    <w:rsid w:val="00FA56FB"/>
    <w:rsid w:val="00FB2F80"/>
    <w:rsid w:val="00FB3258"/>
    <w:rsid w:val="00FB53E3"/>
    <w:rsid w:val="00FB5B8D"/>
    <w:rsid w:val="00FC0B00"/>
    <w:rsid w:val="00FC2646"/>
    <w:rsid w:val="00FD2770"/>
    <w:rsid w:val="00FE0FC4"/>
    <w:rsid w:val="00FE55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10BC2"/>
    <w:rPr>
      <w:sz w:val="16"/>
      <w:szCs w:val="16"/>
    </w:rPr>
  </w:style>
  <w:style w:type="paragraph" w:styleId="CommentSubject">
    <w:name w:val="annotation subject"/>
    <w:basedOn w:val="CommentText"/>
    <w:next w:val="CommentText"/>
    <w:link w:val="CommentSubjectChar"/>
    <w:uiPriority w:val="99"/>
    <w:semiHidden/>
    <w:unhideWhenUsed/>
    <w:rsid w:val="00310BC2"/>
    <w:rPr>
      <w:b/>
      <w:bCs/>
    </w:rPr>
  </w:style>
  <w:style w:type="character" w:customStyle="1" w:styleId="CommentSubjectChar">
    <w:name w:val="Comment Subject Char"/>
    <w:basedOn w:val="CommentTextChar"/>
    <w:link w:val="CommentSubject"/>
    <w:uiPriority w:val="99"/>
    <w:semiHidden/>
    <w:rsid w:val="00310BC2"/>
    <w:rPr>
      <w:rFonts w:ascii="Helvetica" w:hAnsi="Helvetica"/>
      <w:b/>
      <w:bCs/>
      <w:sz w:val="20"/>
      <w:szCs w:val="20"/>
    </w:rPr>
  </w:style>
  <w:style w:type="paragraph" w:styleId="Revision">
    <w:name w:val="Revision"/>
    <w:hidden/>
    <w:uiPriority w:val="99"/>
    <w:semiHidden/>
    <w:rsid w:val="00713959"/>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81955">
      <w:bodyDiv w:val="1"/>
      <w:marLeft w:val="0"/>
      <w:marRight w:val="0"/>
      <w:marTop w:val="0"/>
      <w:marBottom w:val="0"/>
      <w:divBdr>
        <w:top w:val="none" w:sz="0" w:space="0" w:color="auto"/>
        <w:left w:val="none" w:sz="0" w:space="0" w:color="auto"/>
        <w:bottom w:val="none" w:sz="0" w:space="0" w:color="auto"/>
        <w:right w:val="none" w:sz="0" w:space="0" w:color="auto"/>
      </w:divBdr>
    </w:div>
    <w:div w:id="127360532">
      <w:bodyDiv w:val="1"/>
      <w:marLeft w:val="0"/>
      <w:marRight w:val="0"/>
      <w:marTop w:val="0"/>
      <w:marBottom w:val="0"/>
      <w:divBdr>
        <w:top w:val="none" w:sz="0" w:space="0" w:color="auto"/>
        <w:left w:val="none" w:sz="0" w:space="0" w:color="auto"/>
        <w:bottom w:val="none" w:sz="0" w:space="0" w:color="auto"/>
        <w:right w:val="none" w:sz="0" w:space="0" w:color="auto"/>
      </w:divBdr>
    </w:div>
    <w:div w:id="131486029">
      <w:bodyDiv w:val="1"/>
      <w:marLeft w:val="0"/>
      <w:marRight w:val="0"/>
      <w:marTop w:val="0"/>
      <w:marBottom w:val="0"/>
      <w:divBdr>
        <w:top w:val="none" w:sz="0" w:space="0" w:color="auto"/>
        <w:left w:val="none" w:sz="0" w:space="0" w:color="auto"/>
        <w:bottom w:val="none" w:sz="0" w:space="0" w:color="auto"/>
        <w:right w:val="none" w:sz="0" w:space="0" w:color="auto"/>
      </w:divBdr>
    </w:div>
    <w:div w:id="157504338">
      <w:bodyDiv w:val="1"/>
      <w:marLeft w:val="0"/>
      <w:marRight w:val="0"/>
      <w:marTop w:val="0"/>
      <w:marBottom w:val="0"/>
      <w:divBdr>
        <w:top w:val="none" w:sz="0" w:space="0" w:color="auto"/>
        <w:left w:val="none" w:sz="0" w:space="0" w:color="auto"/>
        <w:bottom w:val="none" w:sz="0" w:space="0" w:color="auto"/>
        <w:right w:val="none" w:sz="0" w:space="0" w:color="auto"/>
      </w:divBdr>
    </w:div>
    <w:div w:id="175651797">
      <w:bodyDiv w:val="1"/>
      <w:marLeft w:val="0"/>
      <w:marRight w:val="0"/>
      <w:marTop w:val="0"/>
      <w:marBottom w:val="0"/>
      <w:divBdr>
        <w:top w:val="none" w:sz="0" w:space="0" w:color="auto"/>
        <w:left w:val="none" w:sz="0" w:space="0" w:color="auto"/>
        <w:bottom w:val="none" w:sz="0" w:space="0" w:color="auto"/>
        <w:right w:val="none" w:sz="0" w:space="0" w:color="auto"/>
      </w:divBdr>
    </w:div>
    <w:div w:id="232202519">
      <w:bodyDiv w:val="1"/>
      <w:marLeft w:val="0"/>
      <w:marRight w:val="0"/>
      <w:marTop w:val="0"/>
      <w:marBottom w:val="0"/>
      <w:divBdr>
        <w:top w:val="none" w:sz="0" w:space="0" w:color="auto"/>
        <w:left w:val="none" w:sz="0" w:space="0" w:color="auto"/>
        <w:bottom w:val="none" w:sz="0" w:space="0" w:color="auto"/>
        <w:right w:val="none" w:sz="0" w:space="0" w:color="auto"/>
      </w:divBdr>
    </w:div>
    <w:div w:id="287472709">
      <w:bodyDiv w:val="1"/>
      <w:marLeft w:val="0"/>
      <w:marRight w:val="0"/>
      <w:marTop w:val="0"/>
      <w:marBottom w:val="0"/>
      <w:divBdr>
        <w:top w:val="none" w:sz="0" w:space="0" w:color="auto"/>
        <w:left w:val="none" w:sz="0" w:space="0" w:color="auto"/>
        <w:bottom w:val="none" w:sz="0" w:space="0" w:color="auto"/>
        <w:right w:val="none" w:sz="0" w:space="0" w:color="auto"/>
      </w:divBdr>
    </w:div>
    <w:div w:id="333453878">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4766171">
      <w:bodyDiv w:val="1"/>
      <w:marLeft w:val="0"/>
      <w:marRight w:val="0"/>
      <w:marTop w:val="0"/>
      <w:marBottom w:val="0"/>
      <w:divBdr>
        <w:top w:val="none" w:sz="0" w:space="0" w:color="auto"/>
        <w:left w:val="none" w:sz="0" w:space="0" w:color="auto"/>
        <w:bottom w:val="none" w:sz="0" w:space="0" w:color="auto"/>
        <w:right w:val="none" w:sz="0" w:space="0" w:color="auto"/>
      </w:divBdr>
    </w:div>
    <w:div w:id="392897391">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43566660">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682169030">
      <w:bodyDiv w:val="1"/>
      <w:marLeft w:val="0"/>
      <w:marRight w:val="0"/>
      <w:marTop w:val="0"/>
      <w:marBottom w:val="0"/>
      <w:divBdr>
        <w:top w:val="none" w:sz="0" w:space="0" w:color="auto"/>
        <w:left w:val="none" w:sz="0" w:space="0" w:color="auto"/>
        <w:bottom w:val="none" w:sz="0" w:space="0" w:color="auto"/>
        <w:right w:val="none" w:sz="0" w:space="0" w:color="auto"/>
      </w:divBdr>
    </w:div>
    <w:div w:id="757750052">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810901051">
      <w:bodyDiv w:val="1"/>
      <w:marLeft w:val="0"/>
      <w:marRight w:val="0"/>
      <w:marTop w:val="0"/>
      <w:marBottom w:val="0"/>
      <w:divBdr>
        <w:top w:val="none" w:sz="0" w:space="0" w:color="auto"/>
        <w:left w:val="none" w:sz="0" w:space="0" w:color="auto"/>
        <w:bottom w:val="none" w:sz="0" w:space="0" w:color="auto"/>
        <w:right w:val="none" w:sz="0" w:space="0" w:color="auto"/>
      </w:divBdr>
    </w:div>
    <w:div w:id="882712541">
      <w:bodyDiv w:val="1"/>
      <w:marLeft w:val="0"/>
      <w:marRight w:val="0"/>
      <w:marTop w:val="0"/>
      <w:marBottom w:val="0"/>
      <w:divBdr>
        <w:top w:val="none" w:sz="0" w:space="0" w:color="auto"/>
        <w:left w:val="none" w:sz="0" w:space="0" w:color="auto"/>
        <w:bottom w:val="none" w:sz="0" w:space="0" w:color="auto"/>
        <w:right w:val="none" w:sz="0" w:space="0" w:color="auto"/>
      </w:divBdr>
    </w:div>
    <w:div w:id="890263719">
      <w:bodyDiv w:val="1"/>
      <w:marLeft w:val="0"/>
      <w:marRight w:val="0"/>
      <w:marTop w:val="0"/>
      <w:marBottom w:val="0"/>
      <w:divBdr>
        <w:top w:val="none" w:sz="0" w:space="0" w:color="auto"/>
        <w:left w:val="none" w:sz="0" w:space="0" w:color="auto"/>
        <w:bottom w:val="none" w:sz="0" w:space="0" w:color="auto"/>
        <w:right w:val="none" w:sz="0" w:space="0" w:color="auto"/>
      </w:divBdr>
    </w:div>
    <w:div w:id="973363685">
      <w:bodyDiv w:val="1"/>
      <w:marLeft w:val="0"/>
      <w:marRight w:val="0"/>
      <w:marTop w:val="0"/>
      <w:marBottom w:val="0"/>
      <w:divBdr>
        <w:top w:val="none" w:sz="0" w:space="0" w:color="auto"/>
        <w:left w:val="none" w:sz="0" w:space="0" w:color="auto"/>
        <w:bottom w:val="none" w:sz="0" w:space="0" w:color="auto"/>
        <w:right w:val="none" w:sz="0" w:space="0" w:color="auto"/>
      </w:divBdr>
    </w:div>
    <w:div w:id="978270599">
      <w:bodyDiv w:val="1"/>
      <w:marLeft w:val="0"/>
      <w:marRight w:val="0"/>
      <w:marTop w:val="0"/>
      <w:marBottom w:val="0"/>
      <w:divBdr>
        <w:top w:val="none" w:sz="0" w:space="0" w:color="auto"/>
        <w:left w:val="none" w:sz="0" w:space="0" w:color="auto"/>
        <w:bottom w:val="none" w:sz="0" w:space="0" w:color="auto"/>
        <w:right w:val="none" w:sz="0" w:space="0" w:color="auto"/>
      </w:divBdr>
    </w:div>
    <w:div w:id="1002197679">
      <w:bodyDiv w:val="1"/>
      <w:marLeft w:val="0"/>
      <w:marRight w:val="0"/>
      <w:marTop w:val="0"/>
      <w:marBottom w:val="0"/>
      <w:divBdr>
        <w:top w:val="none" w:sz="0" w:space="0" w:color="auto"/>
        <w:left w:val="none" w:sz="0" w:space="0" w:color="auto"/>
        <w:bottom w:val="none" w:sz="0" w:space="0" w:color="auto"/>
        <w:right w:val="none" w:sz="0" w:space="0" w:color="auto"/>
      </w:divBdr>
    </w:div>
    <w:div w:id="1079640629">
      <w:bodyDiv w:val="1"/>
      <w:marLeft w:val="0"/>
      <w:marRight w:val="0"/>
      <w:marTop w:val="0"/>
      <w:marBottom w:val="0"/>
      <w:divBdr>
        <w:top w:val="none" w:sz="0" w:space="0" w:color="auto"/>
        <w:left w:val="none" w:sz="0" w:space="0" w:color="auto"/>
        <w:bottom w:val="none" w:sz="0" w:space="0" w:color="auto"/>
        <w:right w:val="none" w:sz="0" w:space="0" w:color="auto"/>
      </w:divBdr>
    </w:div>
    <w:div w:id="1161504804">
      <w:bodyDiv w:val="1"/>
      <w:marLeft w:val="0"/>
      <w:marRight w:val="0"/>
      <w:marTop w:val="0"/>
      <w:marBottom w:val="0"/>
      <w:divBdr>
        <w:top w:val="none" w:sz="0" w:space="0" w:color="auto"/>
        <w:left w:val="none" w:sz="0" w:space="0" w:color="auto"/>
        <w:bottom w:val="none" w:sz="0" w:space="0" w:color="auto"/>
        <w:right w:val="none" w:sz="0" w:space="0" w:color="auto"/>
      </w:divBdr>
    </w:div>
    <w:div w:id="1192376014">
      <w:bodyDiv w:val="1"/>
      <w:marLeft w:val="0"/>
      <w:marRight w:val="0"/>
      <w:marTop w:val="0"/>
      <w:marBottom w:val="0"/>
      <w:divBdr>
        <w:top w:val="none" w:sz="0" w:space="0" w:color="auto"/>
        <w:left w:val="none" w:sz="0" w:space="0" w:color="auto"/>
        <w:bottom w:val="none" w:sz="0" w:space="0" w:color="auto"/>
        <w:right w:val="none" w:sz="0" w:space="0" w:color="auto"/>
      </w:divBdr>
    </w:div>
    <w:div w:id="1232157868">
      <w:bodyDiv w:val="1"/>
      <w:marLeft w:val="0"/>
      <w:marRight w:val="0"/>
      <w:marTop w:val="0"/>
      <w:marBottom w:val="0"/>
      <w:divBdr>
        <w:top w:val="none" w:sz="0" w:space="0" w:color="auto"/>
        <w:left w:val="none" w:sz="0" w:space="0" w:color="auto"/>
        <w:bottom w:val="none" w:sz="0" w:space="0" w:color="auto"/>
        <w:right w:val="none" w:sz="0" w:space="0" w:color="auto"/>
      </w:divBdr>
    </w:div>
    <w:div w:id="1258561544">
      <w:bodyDiv w:val="1"/>
      <w:marLeft w:val="0"/>
      <w:marRight w:val="0"/>
      <w:marTop w:val="0"/>
      <w:marBottom w:val="0"/>
      <w:divBdr>
        <w:top w:val="none" w:sz="0" w:space="0" w:color="auto"/>
        <w:left w:val="none" w:sz="0" w:space="0" w:color="auto"/>
        <w:bottom w:val="none" w:sz="0" w:space="0" w:color="auto"/>
        <w:right w:val="none" w:sz="0" w:space="0" w:color="auto"/>
      </w:divBdr>
    </w:div>
    <w:div w:id="1294209130">
      <w:bodyDiv w:val="1"/>
      <w:marLeft w:val="0"/>
      <w:marRight w:val="0"/>
      <w:marTop w:val="0"/>
      <w:marBottom w:val="0"/>
      <w:divBdr>
        <w:top w:val="none" w:sz="0" w:space="0" w:color="auto"/>
        <w:left w:val="none" w:sz="0" w:space="0" w:color="auto"/>
        <w:bottom w:val="none" w:sz="0" w:space="0" w:color="auto"/>
        <w:right w:val="none" w:sz="0" w:space="0" w:color="auto"/>
      </w:divBdr>
    </w:div>
    <w:div w:id="1342660248">
      <w:bodyDiv w:val="1"/>
      <w:marLeft w:val="0"/>
      <w:marRight w:val="0"/>
      <w:marTop w:val="0"/>
      <w:marBottom w:val="0"/>
      <w:divBdr>
        <w:top w:val="none" w:sz="0" w:space="0" w:color="auto"/>
        <w:left w:val="none" w:sz="0" w:space="0" w:color="auto"/>
        <w:bottom w:val="none" w:sz="0" w:space="0" w:color="auto"/>
        <w:right w:val="none" w:sz="0" w:space="0" w:color="auto"/>
      </w:divBdr>
    </w:div>
    <w:div w:id="1446660446">
      <w:bodyDiv w:val="1"/>
      <w:marLeft w:val="0"/>
      <w:marRight w:val="0"/>
      <w:marTop w:val="0"/>
      <w:marBottom w:val="0"/>
      <w:divBdr>
        <w:top w:val="none" w:sz="0" w:space="0" w:color="auto"/>
        <w:left w:val="none" w:sz="0" w:space="0" w:color="auto"/>
        <w:bottom w:val="none" w:sz="0" w:space="0" w:color="auto"/>
        <w:right w:val="none" w:sz="0" w:space="0" w:color="auto"/>
      </w:divBdr>
    </w:div>
    <w:div w:id="1457723364">
      <w:bodyDiv w:val="1"/>
      <w:marLeft w:val="0"/>
      <w:marRight w:val="0"/>
      <w:marTop w:val="0"/>
      <w:marBottom w:val="0"/>
      <w:divBdr>
        <w:top w:val="none" w:sz="0" w:space="0" w:color="auto"/>
        <w:left w:val="none" w:sz="0" w:space="0" w:color="auto"/>
        <w:bottom w:val="none" w:sz="0" w:space="0" w:color="auto"/>
        <w:right w:val="none" w:sz="0" w:space="0" w:color="auto"/>
      </w:divBdr>
    </w:div>
    <w:div w:id="1498497100">
      <w:bodyDiv w:val="1"/>
      <w:marLeft w:val="0"/>
      <w:marRight w:val="0"/>
      <w:marTop w:val="0"/>
      <w:marBottom w:val="0"/>
      <w:divBdr>
        <w:top w:val="none" w:sz="0" w:space="0" w:color="auto"/>
        <w:left w:val="none" w:sz="0" w:space="0" w:color="auto"/>
        <w:bottom w:val="none" w:sz="0" w:space="0" w:color="auto"/>
        <w:right w:val="none" w:sz="0" w:space="0" w:color="auto"/>
      </w:divBdr>
    </w:div>
    <w:div w:id="1503158241">
      <w:bodyDiv w:val="1"/>
      <w:marLeft w:val="0"/>
      <w:marRight w:val="0"/>
      <w:marTop w:val="0"/>
      <w:marBottom w:val="0"/>
      <w:divBdr>
        <w:top w:val="none" w:sz="0" w:space="0" w:color="auto"/>
        <w:left w:val="none" w:sz="0" w:space="0" w:color="auto"/>
        <w:bottom w:val="none" w:sz="0" w:space="0" w:color="auto"/>
        <w:right w:val="none" w:sz="0" w:space="0" w:color="auto"/>
      </w:divBdr>
    </w:div>
    <w:div w:id="1532958711">
      <w:bodyDiv w:val="1"/>
      <w:marLeft w:val="0"/>
      <w:marRight w:val="0"/>
      <w:marTop w:val="0"/>
      <w:marBottom w:val="0"/>
      <w:divBdr>
        <w:top w:val="none" w:sz="0" w:space="0" w:color="auto"/>
        <w:left w:val="none" w:sz="0" w:space="0" w:color="auto"/>
        <w:bottom w:val="none" w:sz="0" w:space="0" w:color="auto"/>
        <w:right w:val="none" w:sz="0" w:space="0" w:color="auto"/>
      </w:divBdr>
    </w:div>
    <w:div w:id="1592929967">
      <w:bodyDiv w:val="1"/>
      <w:marLeft w:val="0"/>
      <w:marRight w:val="0"/>
      <w:marTop w:val="0"/>
      <w:marBottom w:val="0"/>
      <w:divBdr>
        <w:top w:val="none" w:sz="0" w:space="0" w:color="auto"/>
        <w:left w:val="none" w:sz="0" w:space="0" w:color="auto"/>
        <w:bottom w:val="none" w:sz="0" w:space="0" w:color="auto"/>
        <w:right w:val="none" w:sz="0" w:space="0" w:color="auto"/>
      </w:divBdr>
    </w:div>
    <w:div w:id="1740663609">
      <w:bodyDiv w:val="1"/>
      <w:marLeft w:val="0"/>
      <w:marRight w:val="0"/>
      <w:marTop w:val="0"/>
      <w:marBottom w:val="0"/>
      <w:divBdr>
        <w:top w:val="none" w:sz="0" w:space="0" w:color="auto"/>
        <w:left w:val="none" w:sz="0" w:space="0" w:color="auto"/>
        <w:bottom w:val="none" w:sz="0" w:space="0" w:color="auto"/>
        <w:right w:val="none" w:sz="0" w:space="0" w:color="auto"/>
      </w:divBdr>
    </w:div>
    <w:div w:id="1775975321">
      <w:bodyDiv w:val="1"/>
      <w:marLeft w:val="0"/>
      <w:marRight w:val="0"/>
      <w:marTop w:val="0"/>
      <w:marBottom w:val="0"/>
      <w:divBdr>
        <w:top w:val="none" w:sz="0" w:space="0" w:color="auto"/>
        <w:left w:val="none" w:sz="0" w:space="0" w:color="auto"/>
        <w:bottom w:val="none" w:sz="0" w:space="0" w:color="auto"/>
        <w:right w:val="none" w:sz="0" w:space="0" w:color="auto"/>
      </w:divBdr>
    </w:div>
    <w:div w:id="1837307729">
      <w:bodyDiv w:val="1"/>
      <w:marLeft w:val="0"/>
      <w:marRight w:val="0"/>
      <w:marTop w:val="0"/>
      <w:marBottom w:val="0"/>
      <w:divBdr>
        <w:top w:val="none" w:sz="0" w:space="0" w:color="auto"/>
        <w:left w:val="none" w:sz="0" w:space="0" w:color="auto"/>
        <w:bottom w:val="none" w:sz="0" w:space="0" w:color="auto"/>
        <w:right w:val="none" w:sz="0" w:space="0" w:color="auto"/>
      </w:divBdr>
    </w:div>
    <w:div w:id="1855998866">
      <w:bodyDiv w:val="1"/>
      <w:marLeft w:val="0"/>
      <w:marRight w:val="0"/>
      <w:marTop w:val="0"/>
      <w:marBottom w:val="0"/>
      <w:divBdr>
        <w:top w:val="none" w:sz="0" w:space="0" w:color="auto"/>
        <w:left w:val="none" w:sz="0" w:space="0" w:color="auto"/>
        <w:bottom w:val="none" w:sz="0" w:space="0" w:color="auto"/>
        <w:right w:val="none" w:sz="0" w:space="0" w:color="auto"/>
      </w:divBdr>
    </w:div>
    <w:div w:id="1856387191">
      <w:bodyDiv w:val="1"/>
      <w:marLeft w:val="0"/>
      <w:marRight w:val="0"/>
      <w:marTop w:val="0"/>
      <w:marBottom w:val="0"/>
      <w:divBdr>
        <w:top w:val="none" w:sz="0" w:space="0" w:color="auto"/>
        <w:left w:val="none" w:sz="0" w:space="0" w:color="auto"/>
        <w:bottom w:val="none" w:sz="0" w:space="0" w:color="auto"/>
        <w:right w:val="none" w:sz="0" w:space="0" w:color="auto"/>
      </w:divBdr>
    </w:div>
    <w:div w:id="1894465193">
      <w:bodyDiv w:val="1"/>
      <w:marLeft w:val="0"/>
      <w:marRight w:val="0"/>
      <w:marTop w:val="0"/>
      <w:marBottom w:val="0"/>
      <w:divBdr>
        <w:top w:val="none" w:sz="0" w:space="0" w:color="auto"/>
        <w:left w:val="none" w:sz="0" w:space="0" w:color="auto"/>
        <w:bottom w:val="none" w:sz="0" w:space="0" w:color="auto"/>
        <w:right w:val="none" w:sz="0" w:space="0" w:color="auto"/>
      </w:divBdr>
    </w:div>
    <w:div w:id="2044600143">
      <w:bodyDiv w:val="1"/>
      <w:marLeft w:val="0"/>
      <w:marRight w:val="0"/>
      <w:marTop w:val="0"/>
      <w:marBottom w:val="0"/>
      <w:divBdr>
        <w:top w:val="none" w:sz="0" w:space="0" w:color="auto"/>
        <w:left w:val="none" w:sz="0" w:space="0" w:color="auto"/>
        <w:bottom w:val="none" w:sz="0" w:space="0" w:color="auto"/>
        <w:right w:val="none" w:sz="0" w:space="0" w:color="auto"/>
      </w:divBdr>
    </w:div>
    <w:div w:id="2057658184">
      <w:bodyDiv w:val="1"/>
      <w:marLeft w:val="0"/>
      <w:marRight w:val="0"/>
      <w:marTop w:val="0"/>
      <w:marBottom w:val="0"/>
      <w:divBdr>
        <w:top w:val="none" w:sz="0" w:space="0" w:color="auto"/>
        <w:left w:val="none" w:sz="0" w:space="0" w:color="auto"/>
        <w:bottom w:val="none" w:sz="0" w:space="0" w:color="auto"/>
        <w:right w:val="none" w:sz="0" w:space="0" w:color="auto"/>
      </w:divBdr>
    </w:div>
    <w:div w:id="2088645759">
      <w:bodyDiv w:val="1"/>
      <w:marLeft w:val="0"/>
      <w:marRight w:val="0"/>
      <w:marTop w:val="0"/>
      <w:marBottom w:val="0"/>
      <w:divBdr>
        <w:top w:val="none" w:sz="0" w:space="0" w:color="auto"/>
        <w:left w:val="none" w:sz="0" w:space="0" w:color="auto"/>
        <w:bottom w:val="none" w:sz="0" w:space="0" w:color="auto"/>
        <w:right w:val="none" w:sz="0" w:space="0" w:color="auto"/>
      </w:divBdr>
    </w:div>
    <w:div w:id="21334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4F8B4-B02A-4F51-89C3-461551CE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8856</Words>
  <Characters>50482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5</cp:revision>
  <dcterms:created xsi:type="dcterms:W3CDTF">2025-02-18T21:20:00Z</dcterms:created>
  <dcterms:modified xsi:type="dcterms:W3CDTF">2025-03-07T11:08:00Z</dcterms:modified>
</cp:coreProperties>
</file>